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FBE3A" w14:textId="0D4DA99D" w:rsidR="0053196E" w:rsidRPr="00014ECE" w:rsidRDefault="00393A2F" w:rsidP="00423254">
      <w:pPr>
        <w:pStyle w:val="Default"/>
        <w:rPr>
          <w:rFonts w:ascii="Calibri Light" w:hAnsi="Calibri Light" w:cs="Calibri Light"/>
          <w:b/>
          <w:bCs/>
          <w:szCs w:val="22"/>
          <w:lang w:val="fr-BE"/>
        </w:rPr>
      </w:pPr>
      <w:r w:rsidRPr="00014ECE">
        <w:rPr>
          <w:rFonts w:ascii="Calibri Light" w:hAnsi="Calibri Light" w:cs="Calibri Light"/>
          <w:noProof/>
          <w:lang w:val="fr-BE" w:eastAsia="fr-BE"/>
        </w:rPr>
        <w:drawing>
          <wp:anchor distT="0" distB="0" distL="114300" distR="114300" simplePos="0" relativeHeight="251659264" behindDoc="0" locked="0" layoutInCell="1" allowOverlap="1" wp14:anchorId="0590AE78" wp14:editId="6B848463">
            <wp:simplePos x="0" y="0"/>
            <wp:positionH relativeFrom="margin">
              <wp:posOffset>-9525</wp:posOffset>
            </wp:positionH>
            <wp:positionV relativeFrom="paragraph">
              <wp:posOffset>167005</wp:posOffset>
            </wp:positionV>
            <wp:extent cx="1274445" cy="1144905"/>
            <wp:effectExtent l="0" t="0" r="190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74445" cy="1144905"/>
                    </a:xfrm>
                    <a:prstGeom prst="rect">
                      <a:avLst/>
                    </a:prstGeom>
                    <a:noFill/>
                  </pic:spPr>
                </pic:pic>
              </a:graphicData>
            </a:graphic>
            <wp14:sizeRelH relativeFrom="margin">
              <wp14:pctWidth>0</wp14:pctWidth>
            </wp14:sizeRelH>
            <wp14:sizeRelV relativeFrom="margin">
              <wp14:pctHeight>0</wp14:pctHeight>
            </wp14:sizeRelV>
          </wp:anchor>
        </w:drawing>
      </w:r>
    </w:p>
    <w:p w14:paraId="668C7B51" w14:textId="3051E0D0" w:rsidR="0053196E" w:rsidRPr="00014ECE" w:rsidRDefault="00E74B23" w:rsidP="003260C1">
      <w:pPr>
        <w:pBdr>
          <w:top w:val="single" w:sz="4" w:space="6" w:color="auto"/>
          <w:bottom w:val="single" w:sz="4" w:space="6" w:color="auto"/>
        </w:pBdr>
        <w:tabs>
          <w:tab w:val="left" w:pos="1080"/>
        </w:tabs>
        <w:autoSpaceDE w:val="0"/>
        <w:autoSpaceDN w:val="0"/>
        <w:adjustRightInd w:val="0"/>
        <w:spacing w:before="480"/>
        <w:jc w:val="center"/>
        <w:rPr>
          <w:rFonts w:ascii="Calibri Light" w:hAnsi="Calibri Light" w:cs="Calibri Light"/>
          <w:b/>
          <w:color w:val="000000"/>
          <w:sz w:val="34"/>
          <w:szCs w:val="34"/>
          <w:lang w:val="fr-BE"/>
        </w:rPr>
      </w:pPr>
      <w:r w:rsidRPr="00014ECE">
        <w:rPr>
          <w:rFonts w:ascii="Calibri Light" w:hAnsi="Calibri Light" w:cs="Calibri Light"/>
          <w:b/>
          <w:color w:val="000000"/>
          <w:sz w:val="34"/>
          <w:szCs w:val="34"/>
          <w:lang w:val="fr-BE"/>
        </w:rPr>
        <w:t xml:space="preserve">CANDIDATURE POUR </w:t>
      </w:r>
      <w:r w:rsidRPr="00CC327D">
        <w:rPr>
          <w:rFonts w:ascii="Calibri Light" w:hAnsi="Calibri Light" w:cs="Calibri Light"/>
          <w:b/>
          <w:color w:val="000000"/>
          <w:sz w:val="34"/>
          <w:szCs w:val="34"/>
          <w:lang w:val="fr-BE"/>
        </w:rPr>
        <w:t xml:space="preserve">LE POSTE DE </w:t>
      </w:r>
      <w:r>
        <w:rPr>
          <w:rFonts w:ascii="Calibri Light" w:hAnsi="Calibri Light" w:cs="Calibri Light"/>
          <w:b/>
          <w:color w:val="000000"/>
          <w:sz w:val="34"/>
          <w:szCs w:val="34"/>
          <w:lang w:val="fr-BE"/>
        </w:rPr>
        <w:br/>
      </w:r>
      <w:r w:rsidR="00C77A75">
        <w:rPr>
          <w:rFonts w:ascii="Calibri Light" w:hAnsi="Calibri Light" w:cs="Calibri Light"/>
          <w:b/>
          <w:caps/>
          <w:color w:val="000000"/>
          <w:sz w:val="34"/>
          <w:szCs w:val="34"/>
          <w:lang w:val="fr-BE"/>
        </w:rPr>
        <w:t xml:space="preserve">de </w:t>
      </w:r>
      <w:r w:rsidR="00C77A75" w:rsidRPr="00C77A75">
        <w:rPr>
          <w:rFonts w:ascii="Calibri Light" w:hAnsi="Calibri Light" w:cs="Calibri Light"/>
          <w:b/>
          <w:caps/>
          <w:color w:val="000000"/>
          <w:sz w:val="34"/>
          <w:szCs w:val="34"/>
          <w:lang w:val="fr-BE"/>
        </w:rPr>
        <w:t>Collaborateur(trice) en ingénierie de formation professionnelle continue</w:t>
      </w:r>
    </w:p>
    <w:p w14:paraId="3663D241" w14:textId="77777777" w:rsidR="0053196E" w:rsidRPr="00014ECE" w:rsidRDefault="0053196E" w:rsidP="00423254">
      <w:pPr>
        <w:autoSpaceDE w:val="0"/>
        <w:autoSpaceDN w:val="0"/>
        <w:adjustRightInd w:val="0"/>
        <w:rPr>
          <w:rFonts w:ascii="Calibri Light" w:hAnsi="Calibri Light" w:cs="Calibri Light"/>
          <w:color w:val="000000"/>
          <w:szCs w:val="22"/>
          <w:lang w:val="fr-BE"/>
        </w:rPr>
      </w:pPr>
    </w:p>
    <w:p w14:paraId="5DA2A90C" w14:textId="6BAEFB24" w:rsidR="00497A93" w:rsidRPr="00014ECE" w:rsidRDefault="00497A93" w:rsidP="00497A93">
      <w:pPr>
        <w:pStyle w:val="Titre1"/>
        <w:ind w:left="357" w:hanging="357"/>
        <w:rPr>
          <w:rFonts w:cs="Calibri Light"/>
        </w:rPr>
      </w:pPr>
      <w:r w:rsidRPr="00014ECE">
        <w:rPr>
          <w:rFonts w:cs="Calibri Light"/>
        </w:rPr>
        <w:t>Données personnelles :</w:t>
      </w:r>
    </w:p>
    <w:p w14:paraId="443C2ABE" w14:textId="77777777" w:rsidR="00497A93" w:rsidRPr="00014ECE" w:rsidRDefault="00497A93" w:rsidP="00A97B63">
      <w:pPr>
        <w:autoSpaceDE w:val="0"/>
        <w:autoSpaceDN w:val="0"/>
        <w:adjustRightInd w:val="0"/>
        <w:rPr>
          <w:rFonts w:ascii="Calibri Light" w:hAnsi="Calibri Light" w:cs="Calibri Light"/>
          <w:color w:val="000000"/>
          <w:szCs w:val="22"/>
          <w:lang w:val="fr-BE"/>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834"/>
        <w:gridCol w:w="2128"/>
        <w:gridCol w:w="567"/>
        <w:gridCol w:w="1835"/>
      </w:tblGrid>
      <w:tr w:rsidR="00497A93" w:rsidRPr="00014ECE" w14:paraId="70321D3D" w14:textId="77777777" w:rsidTr="004A6CE5">
        <w:tc>
          <w:tcPr>
            <w:tcW w:w="1696" w:type="dxa"/>
            <w:shd w:val="clear" w:color="auto" w:fill="DBE5F1" w:themeFill="accent1" w:themeFillTint="33"/>
            <w:vAlign w:val="center"/>
          </w:tcPr>
          <w:p w14:paraId="1CF7D76C" w14:textId="4A76EE15"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 : </w:t>
            </w:r>
          </w:p>
        </w:tc>
        <w:tc>
          <w:tcPr>
            <w:tcW w:w="2834" w:type="dxa"/>
            <w:vAlign w:val="center"/>
          </w:tcPr>
          <w:p w14:paraId="6B100E6B" w14:textId="7E3DAB06" w:rsidR="00497A93" w:rsidRPr="00014ECE" w:rsidRDefault="00497A9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620603F3" w14:textId="1E23A71F"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Date de naissance :</w:t>
            </w:r>
          </w:p>
        </w:tc>
        <w:sdt>
          <w:sdtPr>
            <w:rPr>
              <w:rFonts w:ascii="Calibri Light" w:hAnsi="Calibri Light" w:cs="Calibri Light"/>
              <w:color w:val="808080" w:themeColor="background1" w:themeShade="80"/>
              <w:sz w:val="22"/>
              <w:szCs w:val="22"/>
              <w:lang w:val="fr-BE"/>
            </w:rPr>
            <w:id w:val="-154304807"/>
            <w:placeholder>
              <w:docPart w:val="4C8D84B7502A4BDC80C766D7101B241F"/>
            </w:placeholder>
            <w:date>
              <w:dateFormat w:val="dd-MM-yyyy"/>
              <w:lid w:val="fr-BE"/>
              <w:storeMappedDataAs w:val="dateTime"/>
              <w:calendar w:val="gregorian"/>
            </w:date>
          </w:sdtPr>
          <w:sdtEndPr/>
          <w:sdtContent>
            <w:tc>
              <w:tcPr>
                <w:tcW w:w="2402" w:type="dxa"/>
                <w:gridSpan w:val="2"/>
                <w:vAlign w:val="center"/>
              </w:tcPr>
              <w:p w14:paraId="1BD25C78" w14:textId="35FA1526" w:rsidR="00497A9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97B63" w:rsidRPr="00014ECE" w14:paraId="4618058D" w14:textId="77777777" w:rsidTr="004A6CE5">
        <w:tc>
          <w:tcPr>
            <w:tcW w:w="1696" w:type="dxa"/>
            <w:shd w:val="clear" w:color="auto" w:fill="DBE5F1" w:themeFill="accent1" w:themeFillTint="33"/>
            <w:vAlign w:val="center"/>
          </w:tcPr>
          <w:p w14:paraId="51FE9A1F" w14:textId="1F36393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Prénom :</w:t>
            </w:r>
          </w:p>
        </w:tc>
        <w:tc>
          <w:tcPr>
            <w:tcW w:w="2834" w:type="dxa"/>
            <w:vAlign w:val="center"/>
          </w:tcPr>
          <w:p w14:paraId="2F6B7B25"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495FFE40" w14:textId="0E27B250"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Matricule :</w:t>
            </w:r>
          </w:p>
        </w:tc>
        <w:tc>
          <w:tcPr>
            <w:tcW w:w="2402" w:type="dxa"/>
            <w:gridSpan w:val="2"/>
            <w:vAlign w:val="center"/>
          </w:tcPr>
          <w:p w14:paraId="02A9C5DB"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AA39CB8" w14:textId="77777777" w:rsidTr="004A6CE5">
        <w:tc>
          <w:tcPr>
            <w:tcW w:w="1696" w:type="dxa"/>
            <w:shd w:val="clear" w:color="auto" w:fill="DBE5F1" w:themeFill="accent1" w:themeFillTint="33"/>
            <w:vAlign w:val="center"/>
          </w:tcPr>
          <w:p w14:paraId="7197B48D" w14:textId="4C45E81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Rue : </w:t>
            </w:r>
          </w:p>
        </w:tc>
        <w:tc>
          <w:tcPr>
            <w:tcW w:w="2834" w:type="dxa"/>
            <w:vAlign w:val="center"/>
          </w:tcPr>
          <w:p w14:paraId="63F68A98"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042FCF5A" w14:textId="043CFC1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w:t>
            </w:r>
          </w:p>
        </w:tc>
        <w:tc>
          <w:tcPr>
            <w:tcW w:w="2402" w:type="dxa"/>
            <w:gridSpan w:val="2"/>
            <w:vAlign w:val="center"/>
          </w:tcPr>
          <w:p w14:paraId="393252EA"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050B371" w14:textId="77777777" w:rsidTr="004A6CE5">
        <w:tc>
          <w:tcPr>
            <w:tcW w:w="1696" w:type="dxa"/>
            <w:shd w:val="clear" w:color="auto" w:fill="DBE5F1" w:themeFill="accent1" w:themeFillTint="33"/>
            <w:vAlign w:val="center"/>
          </w:tcPr>
          <w:p w14:paraId="73979606" w14:textId="61FABD6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Code postal :</w:t>
            </w:r>
          </w:p>
        </w:tc>
        <w:tc>
          <w:tcPr>
            <w:tcW w:w="2834" w:type="dxa"/>
            <w:vAlign w:val="center"/>
          </w:tcPr>
          <w:p w14:paraId="19634FB4"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c>
          <w:tcPr>
            <w:tcW w:w="2128" w:type="dxa"/>
            <w:shd w:val="clear" w:color="auto" w:fill="DBE5F1" w:themeFill="accent1" w:themeFillTint="33"/>
            <w:vAlign w:val="center"/>
          </w:tcPr>
          <w:p w14:paraId="11F5790C" w14:textId="5C9633D3"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Localité :</w:t>
            </w:r>
          </w:p>
        </w:tc>
        <w:tc>
          <w:tcPr>
            <w:tcW w:w="2402" w:type="dxa"/>
            <w:gridSpan w:val="2"/>
            <w:vAlign w:val="center"/>
          </w:tcPr>
          <w:p w14:paraId="11316DDF"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080888DB" w14:textId="77777777" w:rsidTr="004A6CE5">
        <w:tc>
          <w:tcPr>
            <w:tcW w:w="1696" w:type="dxa"/>
            <w:shd w:val="clear" w:color="auto" w:fill="DBE5F1" w:themeFill="accent1" w:themeFillTint="33"/>
            <w:vAlign w:val="center"/>
          </w:tcPr>
          <w:p w14:paraId="0D3F4286" w14:textId="3D30CED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 de GSM :</w:t>
            </w:r>
          </w:p>
        </w:tc>
        <w:tc>
          <w:tcPr>
            <w:tcW w:w="7364" w:type="dxa"/>
            <w:gridSpan w:val="4"/>
            <w:vAlign w:val="center"/>
          </w:tcPr>
          <w:p w14:paraId="42BDD7B1"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3C2F2529" w14:textId="77777777" w:rsidTr="004A6CE5">
        <w:tc>
          <w:tcPr>
            <w:tcW w:w="1696" w:type="dxa"/>
            <w:shd w:val="clear" w:color="auto" w:fill="DBE5F1" w:themeFill="accent1" w:themeFillTint="33"/>
            <w:vAlign w:val="center"/>
          </w:tcPr>
          <w:p w14:paraId="27001C0F" w14:textId="3EEE8BF9"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Adresse e-mail :</w:t>
            </w:r>
          </w:p>
        </w:tc>
        <w:tc>
          <w:tcPr>
            <w:tcW w:w="7364" w:type="dxa"/>
            <w:gridSpan w:val="4"/>
            <w:vAlign w:val="center"/>
          </w:tcPr>
          <w:p w14:paraId="1F6D38F7"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58CF9DFE" w14:textId="77777777" w:rsidTr="004A6CE5">
        <w:tc>
          <w:tcPr>
            <w:tcW w:w="1696" w:type="dxa"/>
            <w:shd w:val="clear" w:color="auto" w:fill="DBE5F1" w:themeFill="accent1" w:themeFillTint="33"/>
            <w:vAlign w:val="center"/>
          </w:tcPr>
          <w:p w14:paraId="35B06F7D" w14:textId="0C19C6E1"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Possédez-vous le permis B ? </w:t>
            </w:r>
          </w:p>
        </w:tc>
        <w:tc>
          <w:tcPr>
            <w:tcW w:w="2834" w:type="dxa"/>
            <w:vAlign w:val="center"/>
          </w:tcPr>
          <w:p w14:paraId="4CB1F18A" w14:textId="11590B55" w:rsidR="00A97B63" w:rsidRPr="00014ECE" w:rsidRDefault="00C77A75"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71300966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774982541"/>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 </w:t>
            </w:r>
          </w:p>
        </w:tc>
        <w:tc>
          <w:tcPr>
            <w:tcW w:w="2695" w:type="dxa"/>
            <w:gridSpan w:val="2"/>
            <w:shd w:val="clear" w:color="auto" w:fill="DBE5F1" w:themeFill="accent1" w:themeFillTint="33"/>
            <w:vAlign w:val="center"/>
          </w:tcPr>
          <w:p w14:paraId="618C20E2" w14:textId="170F3F35"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Disposez-vous d’un véhicule personnel ?</w:t>
            </w:r>
          </w:p>
        </w:tc>
        <w:tc>
          <w:tcPr>
            <w:tcW w:w="1835" w:type="dxa"/>
            <w:vAlign w:val="center"/>
          </w:tcPr>
          <w:p w14:paraId="57D67191" w14:textId="49C495F5" w:rsidR="00A97B63" w:rsidRPr="00014ECE" w:rsidRDefault="00C77A75" w:rsidP="00A97B63">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1412920395"/>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4802BD" w:rsidRPr="00014ECE">
              <w:rPr>
                <w:rFonts w:ascii="Calibri Light" w:hAnsi="Calibri Light" w:cs="Calibri Light"/>
                <w:color w:val="000000"/>
                <w:sz w:val="22"/>
                <w:szCs w:val="22"/>
                <w:lang w:val="fr-BE"/>
              </w:rPr>
              <w:t xml:space="preserve"> Oui  </w:t>
            </w:r>
            <w:r w:rsidR="00A97B63"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68870223"/>
                <w14:checkbox>
                  <w14:checked w14:val="0"/>
                  <w14:checkedState w14:val="2612" w14:font="MS Gothic"/>
                  <w14:uncheckedState w14:val="2610" w14:font="MS Gothic"/>
                </w14:checkbox>
              </w:sdtPr>
              <w:sdtEndPr/>
              <w:sdtContent>
                <w:r w:rsidR="00A97B63" w:rsidRPr="00014ECE">
                  <w:rPr>
                    <w:rFonts w:ascii="Segoe UI Symbol" w:eastAsia="MS Gothic" w:hAnsi="Segoe UI Symbol" w:cs="Segoe UI Symbol"/>
                    <w:color w:val="000000"/>
                    <w:sz w:val="22"/>
                    <w:szCs w:val="22"/>
                    <w:lang w:val="fr-BE"/>
                  </w:rPr>
                  <w:t>☐</w:t>
                </w:r>
              </w:sdtContent>
            </w:sdt>
            <w:r w:rsidR="00A97B63" w:rsidRPr="00014ECE">
              <w:rPr>
                <w:rFonts w:ascii="Calibri Light" w:hAnsi="Calibri Light" w:cs="Calibri Light"/>
                <w:color w:val="000000"/>
                <w:sz w:val="22"/>
                <w:szCs w:val="22"/>
                <w:lang w:val="fr-BE"/>
              </w:rPr>
              <w:t xml:space="preserve"> Non</w:t>
            </w:r>
          </w:p>
        </w:tc>
      </w:tr>
    </w:tbl>
    <w:p w14:paraId="3CDA8BB2" w14:textId="77777777" w:rsidR="00497A93" w:rsidRPr="00014ECE" w:rsidRDefault="00497A93" w:rsidP="00B17331">
      <w:pPr>
        <w:autoSpaceDE w:val="0"/>
        <w:autoSpaceDN w:val="0"/>
        <w:adjustRightInd w:val="0"/>
        <w:spacing w:line="360" w:lineRule="auto"/>
        <w:rPr>
          <w:rFonts w:ascii="Calibri Light" w:hAnsi="Calibri Light" w:cs="Calibri Light"/>
          <w:color w:val="000000"/>
          <w:szCs w:val="22"/>
          <w:lang w:val="fr-BE"/>
        </w:rPr>
        <w:sectPr w:rsidR="00497A93" w:rsidRPr="00014ECE" w:rsidSect="00F1141B">
          <w:footerReference w:type="default" r:id="rId9"/>
          <w:type w:val="continuous"/>
          <w:pgSz w:w="11906" w:h="16838" w:code="9"/>
          <w:pgMar w:top="284" w:right="1418" w:bottom="0" w:left="1418" w:header="0" w:footer="0" w:gutter="0"/>
          <w:cols w:space="708"/>
          <w:docGrid w:linePitch="360"/>
        </w:sectPr>
      </w:pPr>
    </w:p>
    <w:p w14:paraId="56243537" w14:textId="288C0904" w:rsidR="00497A93" w:rsidRPr="00014ECE" w:rsidRDefault="00497A93" w:rsidP="00A97B63">
      <w:pPr>
        <w:pStyle w:val="Titre1"/>
        <w:spacing w:before="0"/>
        <w:ind w:left="357" w:hanging="357"/>
        <w:rPr>
          <w:rFonts w:cs="Calibri Light"/>
        </w:rPr>
      </w:pPr>
      <w:r w:rsidRPr="00014ECE">
        <w:rPr>
          <w:rFonts w:cs="Calibri Light"/>
        </w:rPr>
        <w:lastRenderedPageBreak/>
        <w:t xml:space="preserve">Données professionnelles : </w:t>
      </w:r>
    </w:p>
    <w:p w14:paraId="4A0C4C8C" w14:textId="77777777" w:rsidR="00A97B63" w:rsidRPr="00014ECE" w:rsidRDefault="00A97B63" w:rsidP="00A97B63">
      <w:pPr>
        <w:tabs>
          <w:tab w:val="left" w:pos="4440"/>
          <w:tab w:val="left" w:pos="7680"/>
        </w:tabs>
        <w:autoSpaceDE w:val="0"/>
        <w:autoSpaceDN w:val="0"/>
        <w:adjustRightInd w:val="0"/>
        <w:spacing w:line="360" w:lineRule="auto"/>
        <w:rPr>
          <w:rFonts w:ascii="Calibri Light" w:hAnsi="Calibri Light" w:cs="Calibri Light"/>
          <w:color w:val="000000"/>
          <w:sz w:val="22"/>
          <w:szCs w:val="22"/>
          <w:lang w:val="fr-BE"/>
        </w:rPr>
      </w:pPr>
    </w:p>
    <w:tbl>
      <w:tblPr>
        <w:tblStyle w:val="Grilledutableau"/>
        <w:tblW w:w="9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96"/>
        <w:gridCol w:w="2525"/>
        <w:gridCol w:w="1303"/>
        <w:gridCol w:w="1884"/>
        <w:gridCol w:w="1657"/>
      </w:tblGrid>
      <w:tr w:rsidR="00A97B63" w:rsidRPr="00014ECE" w14:paraId="59CA45D2" w14:textId="77777777" w:rsidTr="004A6CE5">
        <w:tc>
          <w:tcPr>
            <w:tcW w:w="4221" w:type="dxa"/>
            <w:gridSpan w:val="2"/>
            <w:shd w:val="clear" w:color="auto" w:fill="DBE5F1" w:themeFill="accent1" w:themeFillTint="33"/>
            <w:vAlign w:val="center"/>
          </w:tcPr>
          <w:p w14:paraId="5C49E48A" w14:textId="069BC342"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Nommé à titre définitif à la fonction de :  </w:t>
            </w:r>
          </w:p>
        </w:tc>
        <w:tc>
          <w:tcPr>
            <w:tcW w:w="4844" w:type="dxa"/>
            <w:gridSpan w:val="3"/>
            <w:vAlign w:val="center"/>
          </w:tcPr>
          <w:p w14:paraId="21552071" w14:textId="14C38CDD"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76CC2FDE" w14:textId="77777777" w:rsidTr="004A6CE5">
        <w:tc>
          <w:tcPr>
            <w:tcW w:w="4221" w:type="dxa"/>
            <w:gridSpan w:val="2"/>
            <w:shd w:val="clear" w:color="auto" w:fill="DBE5F1" w:themeFill="accent1" w:themeFillTint="33"/>
            <w:vAlign w:val="center"/>
          </w:tcPr>
          <w:p w14:paraId="3FE58106" w14:textId="4D0D7404"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Dans l’établissement (intitulé et adresse complète) </w:t>
            </w:r>
          </w:p>
        </w:tc>
        <w:tc>
          <w:tcPr>
            <w:tcW w:w="4844" w:type="dxa"/>
            <w:gridSpan w:val="3"/>
            <w:vAlign w:val="center"/>
          </w:tcPr>
          <w:p w14:paraId="3AD7EB99" w14:textId="7777777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p w14:paraId="2F3DF426" w14:textId="79EE023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C872E5" w:rsidRPr="00014ECE" w14:paraId="35D7B588" w14:textId="77777777" w:rsidTr="004A6CE5">
        <w:tc>
          <w:tcPr>
            <w:tcW w:w="4221" w:type="dxa"/>
            <w:gridSpan w:val="2"/>
            <w:shd w:val="clear" w:color="auto" w:fill="DBE5F1" w:themeFill="accent1" w:themeFillTint="33"/>
            <w:vAlign w:val="center"/>
          </w:tcPr>
          <w:p w14:paraId="6111D731" w14:textId="499C6FED"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Régime de nomination (temps-plein, temps-partiel, …) </w:t>
            </w:r>
          </w:p>
        </w:tc>
        <w:tc>
          <w:tcPr>
            <w:tcW w:w="4844" w:type="dxa"/>
            <w:gridSpan w:val="3"/>
            <w:vAlign w:val="center"/>
          </w:tcPr>
          <w:p w14:paraId="15DC0C7C" w14:textId="5E3E6B97" w:rsidR="00C872E5"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p>
        </w:tc>
      </w:tr>
      <w:tr w:rsidR="001F47FD" w:rsidRPr="00014ECE" w14:paraId="7F9AA572" w14:textId="77777777" w:rsidTr="004A6CE5">
        <w:tc>
          <w:tcPr>
            <w:tcW w:w="4221" w:type="dxa"/>
            <w:gridSpan w:val="2"/>
            <w:shd w:val="clear" w:color="auto" w:fill="DBE5F1" w:themeFill="accent1" w:themeFillTint="33"/>
            <w:vAlign w:val="center"/>
          </w:tcPr>
          <w:p w14:paraId="01130E94" w14:textId="3A943AFE"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Fonction actuelle :</w:t>
            </w:r>
          </w:p>
        </w:tc>
        <w:tc>
          <w:tcPr>
            <w:tcW w:w="4844" w:type="dxa"/>
            <w:gridSpan w:val="3"/>
            <w:vAlign w:val="center"/>
          </w:tcPr>
          <w:p w14:paraId="5322F841" w14:textId="77777777" w:rsidR="001F47FD" w:rsidRPr="00014ECE" w:rsidRDefault="001F47FD" w:rsidP="00A97B63">
            <w:pPr>
              <w:autoSpaceDE w:val="0"/>
              <w:autoSpaceDN w:val="0"/>
              <w:adjustRightInd w:val="0"/>
              <w:spacing w:before="120" w:after="120"/>
              <w:rPr>
                <w:rFonts w:ascii="Calibri Light" w:hAnsi="Calibri Light" w:cs="Calibri Light"/>
                <w:color w:val="000000"/>
                <w:sz w:val="22"/>
                <w:szCs w:val="22"/>
                <w:lang w:val="fr-BE"/>
              </w:rPr>
            </w:pPr>
          </w:p>
        </w:tc>
      </w:tr>
      <w:tr w:rsidR="00A97B63" w:rsidRPr="00014ECE" w14:paraId="2B09403F" w14:textId="77777777" w:rsidTr="004A6CE5">
        <w:tc>
          <w:tcPr>
            <w:tcW w:w="4221" w:type="dxa"/>
            <w:gridSpan w:val="2"/>
            <w:shd w:val="clear" w:color="auto" w:fill="DBE5F1" w:themeFill="accent1" w:themeFillTint="33"/>
            <w:vAlign w:val="center"/>
          </w:tcPr>
          <w:p w14:paraId="2F5BFCFF" w14:textId="3471DA4B" w:rsidR="00A97B63" w:rsidRPr="00014ECE" w:rsidRDefault="00C872E5"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Ancienneté de service dans l’enseignement :</w:t>
            </w:r>
          </w:p>
        </w:tc>
        <w:tc>
          <w:tcPr>
            <w:tcW w:w="4844" w:type="dxa"/>
            <w:gridSpan w:val="3"/>
            <w:vAlign w:val="center"/>
          </w:tcPr>
          <w:p w14:paraId="77058D43" w14:textId="77777777" w:rsidR="00A97B63" w:rsidRPr="00014ECE" w:rsidRDefault="00A97B63" w:rsidP="00A97B63">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76D9C648" w14:textId="77777777" w:rsidTr="004A6CE5">
        <w:tc>
          <w:tcPr>
            <w:tcW w:w="4221" w:type="dxa"/>
            <w:gridSpan w:val="2"/>
            <w:vMerge w:val="restart"/>
            <w:shd w:val="clear" w:color="auto" w:fill="DBE5F1" w:themeFill="accent1" w:themeFillTint="33"/>
            <w:vAlign w:val="center"/>
          </w:tcPr>
          <w:p w14:paraId="5B8E29FF" w14:textId="18962E4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Dernier bulletin de signalement (le cas échéant) : </w:t>
            </w:r>
          </w:p>
        </w:tc>
        <w:tc>
          <w:tcPr>
            <w:tcW w:w="1303" w:type="dxa"/>
            <w:shd w:val="clear" w:color="auto" w:fill="DBE5F1" w:themeFill="accent1" w:themeFillTint="33"/>
            <w:vAlign w:val="center"/>
          </w:tcPr>
          <w:p w14:paraId="779585F6" w14:textId="77777777"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Mention : </w:t>
            </w:r>
          </w:p>
        </w:tc>
        <w:tc>
          <w:tcPr>
            <w:tcW w:w="3541" w:type="dxa"/>
            <w:gridSpan w:val="2"/>
            <w:vAlign w:val="center"/>
          </w:tcPr>
          <w:p w14:paraId="1E95E0B2" w14:textId="65F4B375" w:rsidR="007A05DB" w:rsidRPr="00014ECE" w:rsidRDefault="007A05DB" w:rsidP="007A05DB">
            <w:pPr>
              <w:autoSpaceDE w:val="0"/>
              <w:autoSpaceDN w:val="0"/>
              <w:adjustRightInd w:val="0"/>
              <w:spacing w:before="120" w:after="120"/>
              <w:rPr>
                <w:rFonts w:ascii="Calibri Light" w:hAnsi="Calibri Light" w:cs="Calibri Light"/>
                <w:color w:val="000000"/>
                <w:sz w:val="22"/>
                <w:szCs w:val="22"/>
                <w:lang w:val="fr-BE"/>
              </w:rPr>
            </w:pPr>
          </w:p>
        </w:tc>
      </w:tr>
      <w:tr w:rsidR="007A05DB" w:rsidRPr="00014ECE" w14:paraId="62BEF67F" w14:textId="77777777" w:rsidTr="004A6CE5">
        <w:tc>
          <w:tcPr>
            <w:tcW w:w="4221" w:type="dxa"/>
            <w:gridSpan w:val="2"/>
            <w:vMerge/>
            <w:shd w:val="clear" w:color="auto" w:fill="DBE5F1" w:themeFill="accent1" w:themeFillTint="33"/>
            <w:vAlign w:val="center"/>
          </w:tcPr>
          <w:p w14:paraId="5F968280" w14:textId="2EE34B2F"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p>
        </w:tc>
        <w:tc>
          <w:tcPr>
            <w:tcW w:w="1303" w:type="dxa"/>
            <w:shd w:val="clear" w:color="auto" w:fill="DBE5F1" w:themeFill="accent1" w:themeFillTint="33"/>
            <w:vAlign w:val="center"/>
          </w:tcPr>
          <w:p w14:paraId="57EBE5A2" w14:textId="26DCC242"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Date : </w:t>
            </w:r>
          </w:p>
        </w:tc>
        <w:sdt>
          <w:sdtPr>
            <w:rPr>
              <w:rFonts w:ascii="Calibri Light" w:hAnsi="Calibri Light" w:cs="Calibri Light"/>
              <w:color w:val="808080" w:themeColor="background1" w:themeShade="80"/>
              <w:sz w:val="22"/>
              <w:szCs w:val="22"/>
              <w:lang w:val="fr-BE"/>
            </w:rPr>
            <w:id w:val="-724991642"/>
            <w:placeholder>
              <w:docPart w:val="F3CC1911C9804761B197DEE194063D9F"/>
            </w:placeholder>
            <w:date>
              <w:dateFormat w:val="dd-MM-yyyy"/>
              <w:lid w:val="fr-BE"/>
              <w:storeMappedDataAs w:val="dateTime"/>
              <w:calendar w:val="gregorian"/>
            </w:date>
          </w:sdtPr>
          <w:sdtEndPr/>
          <w:sdtContent>
            <w:tc>
              <w:tcPr>
                <w:tcW w:w="3541" w:type="dxa"/>
                <w:gridSpan w:val="2"/>
                <w:vAlign w:val="center"/>
              </w:tcPr>
              <w:p w14:paraId="2C19542C" w14:textId="42C47030"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7A05DB" w:rsidRPr="00014ECE" w14:paraId="3B46B4A9" w14:textId="77777777" w:rsidTr="004A6CE5">
        <w:tc>
          <w:tcPr>
            <w:tcW w:w="7408" w:type="dxa"/>
            <w:gridSpan w:val="4"/>
            <w:shd w:val="clear" w:color="auto" w:fill="DBE5F1" w:themeFill="accent1" w:themeFillTint="33"/>
            <w:vAlign w:val="center"/>
          </w:tcPr>
          <w:p w14:paraId="62A7CCEE" w14:textId="5AC271E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Etes-vous dans une position administrative particulière (disponibilité pour convenance personnelle, congé pour prestations réduites, interruption de la carrière professionnelle, …) ? </w:t>
            </w:r>
          </w:p>
        </w:tc>
        <w:tc>
          <w:tcPr>
            <w:tcW w:w="1657" w:type="dxa"/>
            <w:vAlign w:val="center"/>
          </w:tcPr>
          <w:p w14:paraId="5A6DA458" w14:textId="40F7208B" w:rsidR="007A05DB" w:rsidRPr="00014ECE" w:rsidRDefault="00C77A75" w:rsidP="004802BD">
            <w:pPr>
              <w:autoSpaceDE w:val="0"/>
              <w:autoSpaceDN w:val="0"/>
              <w:adjustRightInd w:val="0"/>
              <w:spacing w:before="120" w:after="120"/>
              <w:rPr>
                <w:rFonts w:ascii="Calibri Light" w:hAnsi="Calibri Light" w:cs="Calibri Light"/>
                <w:color w:val="000000"/>
                <w:sz w:val="22"/>
                <w:szCs w:val="22"/>
                <w:lang w:val="fr-BE"/>
              </w:rPr>
            </w:pPr>
            <w:sdt>
              <w:sdtPr>
                <w:rPr>
                  <w:rFonts w:ascii="Calibri Light" w:hAnsi="Calibri Light" w:cs="Calibri Light"/>
                  <w:color w:val="000000"/>
                  <w:sz w:val="22"/>
                  <w:szCs w:val="22"/>
                  <w:lang w:val="fr-BE"/>
                </w:rPr>
                <w:id w:val="927850322"/>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Oui </w:t>
            </w:r>
            <w:r w:rsidR="004802BD" w:rsidRPr="00014ECE">
              <w:rPr>
                <w:rFonts w:ascii="Calibri Light" w:hAnsi="Calibri Light" w:cs="Calibri Light"/>
                <w:color w:val="000000"/>
                <w:sz w:val="22"/>
                <w:szCs w:val="22"/>
                <w:lang w:val="fr-BE"/>
              </w:rPr>
              <w:t xml:space="preserve"> </w:t>
            </w:r>
            <w:r w:rsidR="007A05DB" w:rsidRPr="00014ECE">
              <w:rPr>
                <w:rFonts w:ascii="Calibri Light" w:hAnsi="Calibri Light" w:cs="Calibri Light"/>
                <w:color w:val="000000"/>
                <w:sz w:val="22"/>
                <w:szCs w:val="22"/>
                <w:lang w:val="fr-BE"/>
              </w:rPr>
              <w:t xml:space="preserve"> </w:t>
            </w:r>
            <w:sdt>
              <w:sdtPr>
                <w:rPr>
                  <w:rFonts w:ascii="Calibri Light" w:hAnsi="Calibri Light" w:cs="Calibri Light"/>
                  <w:color w:val="000000"/>
                  <w:sz w:val="22"/>
                  <w:szCs w:val="22"/>
                  <w:lang w:val="fr-BE"/>
                </w:rPr>
                <w:id w:val="-1320881594"/>
                <w14:checkbox>
                  <w14:checked w14:val="0"/>
                  <w14:checkedState w14:val="2612" w14:font="MS Gothic"/>
                  <w14:uncheckedState w14:val="2610" w14:font="MS Gothic"/>
                </w14:checkbox>
              </w:sdtPr>
              <w:sdtEndPr/>
              <w:sdtContent>
                <w:r w:rsidR="007A05DB" w:rsidRPr="00014ECE">
                  <w:rPr>
                    <w:rFonts w:ascii="Segoe UI Symbol" w:eastAsia="MS Gothic" w:hAnsi="Segoe UI Symbol" w:cs="Segoe UI Symbol"/>
                    <w:color w:val="000000"/>
                    <w:sz w:val="22"/>
                    <w:szCs w:val="22"/>
                    <w:lang w:val="fr-BE"/>
                  </w:rPr>
                  <w:t>☐</w:t>
                </w:r>
              </w:sdtContent>
            </w:sdt>
            <w:r w:rsidR="007A05DB" w:rsidRPr="00014ECE">
              <w:rPr>
                <w:rFonts w:ascii="Calibri Light" w:hAnsi="Calibri Light" w:cs="Calibri Light"/>
                <w:color w:val="000000"/>
                <w:sz w:val="22"/>
                <w:szCs w:val="22"/>
                <w:lang w:val="fr-BE"/>
              </w:rPr>
              <w:t xml:space="preserve"> Non</w:t>
            </w:r>
          </w:p>
        </w:tc>
      </w:tr>
      <w:tr w:rsidR="007A05DB" w:rsidRPr="00014ECE" w14:paraId="5A3E96EC" w14:textId="77777777" w:rsidTr="004A6CE5">
        <w:tc>
          <w:tcPr>
            <w:tcW w:w="1696" w:type="dxa"/>
            <w:shd w:val="clear" w:color="auto" w:fill="DBE5F1" w:themeFill="accent1" w:themeFillTint="33"/>
            <w:vAlign w:val="center"/>
          </w:tcPr>
          <w:p w14:paraId="68163AF2" w14:textId="7C66B384" w:rsidR="007A05DB" w:rsidRPr="00014ECE" w:rsidRDefault="007A05DB" w:rsidP="00A97B63">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Si oui, laquelle : </w:t>
            </w:r>
          </w:p>
        </w:tc>
        <w:tc>
          <w:tcPr>
            <w:tcW w:w="7369" w:type="dxa"/>
            <w:gridSpan w:val="4"/>
            <w:vAlign w:val="center"/>
          </w:tcPr>
          <w:p w14:paraId="3ECD04D1" w14:textId="77777777" w:rsidR="007A05DB" w:rsidRPr="00014ECE" w:rsidRDefault="007A05DB" w:rsidP="00C872E5">
            <w:pPr>
              <w:autoSpaceDE w:val="0"/>
              <w:autoSpaceDN w:val="0"/>
              <w:adjustRightInd w:val="0"/>
              <w:spacing w:before="120" w:after="120"/>
              <w:rPr>
                <w:rFonts w:ascii="Calibri Light" w:eastAsia="MS Gothic" w:hAnsi="Calibri Light" w:cs="Calibri Light"/>
                <w:color w:val="000000"/>
                <w:sz w:val="22"/>
                <w:szCs w:val="22"/>
                <w:lang w:val="fr-BE"/>
              </w:rPr>
            </w:pPr>
          </w:p>
        </w:tc>
      </w:tr>
    </w:tbl>
    <w:p w14:paraId="4EB7DA18" w14:textId="77777777" w:rsidR="00497A93" w:rsidRPr="00014ECE" w:rsidRDefault="00497A93" w:rsidP="00497A93">
      <w:pPr>
        <w:rPr>
          <w:rFonts w:ascii="Calibri Light" w:hAnsi="Calibri Light" w:cs="Calibri Light"/>
          <w:lang w:val="fr-BE"/>
        </w:rPr>
      </w:pPr>
    </w:p>
    <w:p w14:paraId="5353F23A" w14:textId="77777777" w:rsidR="00497A93" w:rsidRPr="00014ECE" w:rsidRDefault="00497A93" w:rsidP="00497A93">
      <w:pPr>
        <w:rPr>
          <w:rFonts w:ascii="Calibri Light" w:hAnsi="Calibri Light" w:cs="Calibri Light"/>
          <w:lang w:val="fr-BE"/>
        </w:rPr>
      </w:pPr>
    </w:p>
    <w:p w14:paraId="3C6F4E1F" w14:textId="77777777" w:rsidR="00287F37" w:rsidRPr="00014ECE" w:rsidRDefault="00287F37" w:rsidP="00497A93">
      <w:pPr>
        <w:rPr>
          <w:rFonts w:ascii="Calibri Light" w:hAnsi="Calibri Light" w:cs="Calibri Light"/>
          <w:lang w:val="fr-BE"/>
        </w:rPr>
        <w:sectPr w:rsidR="00287F37" w:rsidRPr="00014ECE" w:rsidSect="003E44A8">
          <w:type w:val="continuous"/>
          <w:pgSz w:w="11906" w:h="16838" w:code="9"/>
          <w:pgMar w:top="1276" w:right="1418" w:bottom="0" w:left="1418" w:header="0" w:footer="0" w:gutter="0"/>
          <w:cols w:space="708"/>
          <w:docGrid w:linePitch="360"/>
        </w:sectPr>
      </w:pPr>
    </w:p>
    <w:p w14:paraId="1087BCCE" w14:textId="2FFC9F3F" w:rsidR="00497A93" w:rsidRPr="00014ECE" w:rsidRDefault="00CE09D6" w:rsidP="00497A93">
      <w:pPr>
        <w:pStyle w:val="Titre1"/>
        <w:ind w:left="357" w:hanging="357"/>
        <w:rPr>
          <w:rFonts w:cs="Calibri Light"/>
        </w:rPr>
      </w:pPr>
      <w:r w:rsidRPr="00014ECE">
        <w:rPr>
          <w:rFonts w:cs="Calibri Light"/>
        </w:rPr>
        <w:lastRenderedPageBreak/>
        <w:t xml:space="preserve">État des services </w:t>
      </w:r>
    </w:p>
    <w:p w14:paraId="4262F5FD" w14:textId="77777777" w:rsidR="00497A93" w:rsidRPr="00014ECE" w:rsidRDefault="00497A93" w:rsidP="00497A93">
      <w:pPr>
        <w:rPr>
          <w:rFonts w:ascii="Calibri Light" w:hAnsi="Calibri Light" w:cs="Calibri Light"/>
          <w:lang w:val="fr-BE"/>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8"/>
        <w:gridCol w:w="2338"/>
        <w:gridCol w:w="2338"/>
        <w:gridCol w:w="2338"/>
        <w:gridCol w:w="2338"/>
        <w:gridCol w:w="2339"/>
      </w:tblGrid>
      <w:tr w:rsidR="004A6CE5" w:rsidRPr="00014ECE" w14:paraId="11166292" w14:textId="77777777" w:rsidTr="004A6CE5">
        <w:trPr>
          <w:trHeight w:val="1440"/>
          <w:jc w:val="center"/>
        </w:trPr>
        <w:tc>
          <w:tcPr>
            <w:tcW w:w="2338" w:type="dxa"/>
            <w:shd w:val="clear" w:color="auto" w:fill="DBE5F1" w:themeFill="accent1" w:themeFillTint="33"/>
            <w:vAlign w:val="center"/>
            <w:hideMark/>
          </w:tcPr>
          <w:p w14:paraId="6983CBDD" w14:textId="3561FB41" w:rsidR="00497A93" w:rsidRPr="00014ECE" w:rsidRDefault="001F47FD"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É</w:t>
            </w:r>
            <w:r w:rsidR="00287F37" w:rsidRPr="00014ECE">
              <w:rPr>
                <w:rFonts w:ascii="Calibri Light" w:hAnsi="Calibri Light" w:cs="Calibri Light"/>
                <w:color w:val="000000"/>
                <w:sz w:val="22"/>
                <w:lang w:val="fr-BE" w:eastAsia="fr-BE"/>
              </w:rPr>
              <w:t>tablissement (dénomination complète)</w:t>
            </w:r>
          </w:p>
        </w:tc>
        <w:tc>
          <w:tcPr>
            <w:tcW w:w="2338" w:type="dxa"/>
            <w:shd w:val="clear" w:color="auto" w:fill="DBE5F1" w:themeFill="accent1" w:themeFillTint="33"/>
            <w:vAlign w:val="center"/>
            <w:hideMark/>
          </w:tcPr>
          <w:p w14:paraId="0030DF24" w14:textId="37749FB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Fonction exercée (dénomination exacte </w:t>
            </w:r>
            <w:r w:rsidRPr="00014ECE">
              <w:rPr>
                <w:rFonts w:ascii="Calibri Light" w:hAnsi="Calibri Light" w:cs="Calibri Light"/>
                <w:color w:val="000000"/>
                <w:sz w:val="22"/>
                <w:lang w:val="fr-BE" w:eastAsia="fr-BE"/>
              </w:rPr>
              <w:br/>
              <w:t>et complète)</w:t>
            </w:r>
          </w:p>
        </w:tc>
        <w:tc>
          <w:tcPr>
            <w:tcW w:w="2338" w:type="dxa"/>
            <w:shd w:val="clear" w:color="auto" w:fill="DBE5F1" w:themeFill="accent1" w:themeFillTint="33"/>
            <w:vAlign w:val="center"/>
            <w:hideMark/>
          </w:tcPr>
          <w:p w14:paraId="6DED133C" w14:textId="65837514"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 xml:space="preserve">Statut professionnel (temporaire, </w:t>
            </w:r>
            <w:r w:rsidRPr="00014ECE">
              <w:rPr>
                <w:rFonts w:ascii="Calibri Light" w:hAnsi="Calibri Light" w:cs="Calibri Light"/>
                <w:color w:val="000000"/>
                <w:sz w:val="22"/>
                <w:lang w:val="fr-BE" w:eastAsia="fr-BE"/>
              </w:rPr>
              <w:br/>
              <w:t>définitif, …)</w:t>
            </w:r>
          </w:p>
        </w:tc>
        <w:tc>
          <w:tcPr>
            <w:tcW w:w="2338" w:type="dxa"/>
            <w:shd w:val="clear" w:color="auto" w:fill="DBE5F1" w:themeFill="accent1" w:themeFillTint="33"/>
            <w:vAlign w:val="center"/>
            <w:hideMark/>
          </w:tcPr>
          <w:p w14:paraId="3B07D69D" w14:textId="1021388F" w:rsidR="00497A93" w:rsidRPr="00014ECE" w:rsidRDefault="00287F37"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V</w:t>
            </w:r>
            <w:r w:rsidR="00497A93" w:rsidRPr="00014ECE">
              <w:rPr>
                <w:rFonts w:ascii="Calibri Light" w:hAnsi="Calibri Light" w:cs="Calibri Light"/>
                <w:color w:val="000000"/>
                <w:sz w:val="22"/>
                <w:lang w:val="fr-BE" w:eastAsia="fr-BE"/>
              </w:rPr>
              <w:t xml:space="preserve">olume </w:t>
            </w:r>
            <w:r w:rsidRPr="00014ECE">
              <w:rPr>
                <w:rFonts w:ascii="Calibri Light" w:hAnsi="Calibri Light" w:cs="Calibri Light"/>
                <w:color w:val="000000"/>
                <w:sz w:val="22"/>
                <w:lang w:val="fr-BE" w:eastAsia="fr-BE"/>
              </w:rPr>
              <w:br/>
            </w:r>
            <w:r w:rsidR="00497A93" w:rsidRPr="00014ECE">
              <w:rPr>
                <w:rFonts w:ascii="Calibri Light" w:hAnsi="Calibri Light" w:cs="Calibri Light"/>
                <w:color w:val="000000"/>
                <w:sz w:val="22"/>
                <w:lang w:val="fr-BE" w:eastAsia="fr-BE"/>
              </w:rPr>
              <w:t>horaire</w:t>
            </w:r>
          </w:p>
        </w:tc>
        <w:tc>
          <w:tcPr>
            <w:tcW w:w="2338" w:type="dxa"/>
            <w:shd w:val="clear" w:color="auto" w:fill="DBE5F1" w:themeFill="accent1" w:themeFillTint="33"/>
            <w:vAlign w:val="center"/>
            <w:hideMark/>
          </w:tcPr>
          <w:p w14:paraId="36C129F7"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début de la désignation</w:t>
            </w:r>
          </w:p>
        </w:tc>
        <w:tc>
          <w:tcPr>
            <w:tcW w:w="2339" w:type="dxa"/>
            <w:shd w:val="clear" w:color="auto" w:fill="DBE5F1" w:themeFill="accent1" w:themeFillTint="33"/>
            <w:vAlign w:val="center"/>
            <w:hideMark/>
          </w:tcPr>
          <w:p w14:paraId="2B73B5E8" w14:textId="77777777" w:rsidR="00497A93" w:rsidRPr="00014ECE" w:rsidRDefault="00497A93" w:rsidP="007A05DB">
            <w:pPr>
              <w:jc w:val="center"/>
              <w:rPr>
                <w:rFonts w:ascii="Calibri Light" w:hAnsi="Calibri Light" w:cs="Calibri Light"/>
                <w:color w:val="000000"/>
                <w:sz w:val="22"/>
                <w:lang w:val="fr-BE" w:eastAsia="fr-BE"/>
              </w:rPr>
            </w:pPr>
            <w:r w:rsidRPr="00014ECE">
              <w:rPr>
                <w:rFonts w:ascii="Calibri Light" w:hAnsi="Calibri Light" w:cs="Calibri Light"/>
                <w:color w:val="000000"/>
                <w:sz w:val="22"/>
                <w:lang w:val="fr-BE" w:eastAsia="fr-BE"/>
              </w:rPr>
              <w:t>Date de fin de la désignation</w:t>
            </w:r>
          </w:p>
        </w:tc>
      </w:tr>
      <w:tr w:rsidR="00497A93" w:rsidRPr="00014ECE" w14:paraId="2B719E6A" w14:textId="77777777" w:rsidTr="00707A91">
        <w:trPr>
          <w:trHeight w:val="234"/>
          <w:jc w:val="center"/>
        </w:trPr>
        <w:tc>
          <w:tcPr>
            <w:tcW w:w="2338" w:type="dxa"/>
            <w:shd w:val="clear" w:color="auto" w:fill="auto"/>
            <w:noWrap/>
            <w:vAlign w:val="bottom"/>
            <w:hideMark/>
          </w:tcPr>
          <w:p w14:paraId="22D033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8672630"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830B889"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02422F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55ECE67"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41210961"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707A91" w:rsidRPr="00014ECE" w14:paraId="73F031D7" w14:textId="77777777" w:rsidTr="00707A91">
        <w:trPr>
          <w:trHeight w:val="234"/>
          <w:jc w:val="center"/>
        </w:trPr>
        <w:tc>
          <w:tcPr>
            <w:tcW w:w="2338" w:type="dxa"/>
            <w:shd w:val="clear" w:color="auto" w:fill="auto"/>
            <w:noWrap/>
            <w:vAlign w:val="bottom"/>
          </w:tcPr>
          <w:p w14:paraId="68C0EA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BFDD8E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476E27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FDBEE0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47CF8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4F20680" w14:textId="77777777" w:rsidR="00707A91" w:rsidRPr="00014ECE" w:rsidRDefault="00707A91" w:rsidP="00A97B63">
            <w:pPr>
              <w:rPr>
                <w:rFonts w:ascii="Calibri Light" w:hAnsi="Calibri Light" w:cs="Calibri Light"/>
                <w:color w:val="000000"/>
                <w:lang w:val="fr-BE" w:eastAsia="fr-BE"/>
              </w:rPr>
            </w:pPr>
          </w:p>
        </w:tc>
      </w:tr>
      <w:tr w:rsidR="00707A91" w:rsidRPr="00014ECE" w14:paraId="7B4B0BBC" w14:textId="77777777" w:rsidTr="00707A91">
        <w:trPr>
          <w:trHeight w:val="234"/>
          <w:jc w:val="center"/>
        </w:trPr>
        <w:tc>
          <w:tcPr>
            <w:tcW w:w="2338" w:type="dxa"/>
            <w:shd w:val="clear" w:color="auto" w:fill="auto"/>
            <w:noWrap/>
            <w:vAlign w:val="bottom"/>
          </w:tcPr>
          <w:p w14:paraId="7A6BBFD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2AC4B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E646C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B35372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39283E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6DB0491" w14:textId="77777777" w:rsidR="00707A91" w:rsidRPr="00014ECE" w:rsidRDefault="00707A91" w:rsidP="00A97B63">
            <w:pPr>
              <w:rPr>
                <w:rFonts w:ascii="Calibri Light" w:hAnsi="Calibri Light" w:cs="Calibri Light"/>
                <w:color w:val="000000"/>
                <w:lang w:val="fr-BE" w:eastAsia="fr-BE"/>
              </w:rPr>
            </w:pPr>
          </w:p>
        </w:tc>
      </w:tr>
      <w:tr w:rsidR="00707A91" w:rsidRPr="00014ECE" w14:paraId="16B13AF7" w14:textId="77777777" w:rsidTr="00707A91">
        <w:trPr>
          <w:trHeight w:val="234"/>
          <w:jc w:val="center"/>
        </w:trPr>
        <w:tc>
          <w:tcPr>
            <w:tcW w:w="2338" w:type="dxa"/>
            <w:shd w:val="clear" w:color="auto" w:fill="auto"/>
            <w:noWrap/>
            <w:vAlign w:val="bottom"/>
          </w:tcPr>
          <w:p w14:paraId="756B5CD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2D4CC8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8B6B0E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AD7CA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1944B1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110A5B1" w14:textId="77777777" w:rsidR="00707A91" w:rsidRPr="00014ECE" w:rsidRDefault="00707A91" w:rsidP="00A97B63">
            <w:pPr>
              <w:rPr>
                <w:rFonts w:ascii="Calibri Light" w:hAnsi="Calibri Light" w:cs="Calibri Light"/>
                <w:color w:val="000000"/>
                <w:lang w:val="fr-BE" w:eastAsia="fr-BE"/>
              </w:rPr>
            </w:pPr>
          </w:p>
        </w:tc>
      </w:tr>
      <w:tr w:rsidR="00707A91" w:rsidRPr="00014ECE" w14:paraId="4E56947A" w14:textId="77777777" w:rsidTr="00707A91">
        <w:trPr>
          <w:trHeight w:val="234"/>
          <w:jc w:val="center"/>
        </w:trPr>
        <w:tc>
          <w:tcPr>
            <w:tcW w:w="2338" w:type="dxa"/>
            <w:shd w:val="clear" w:color="auto" w:fill="auto"/>
            <w:noWrap/>
            <w:vAlign w:val="bottom"/>
          </w:tcPr>
          <w:p w14:paraId="255B1D1E"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78DD6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D228D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F75559D"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3622087"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1686D99A" w14:textId="77777777" w:rsidR="00707A91" w:rsidRPr="00014ECE" w:rsidRDefault="00707A91" w:rsidP="00A97B63">
            <w:pPr>
              <w:rPr>
                <w:rFonts w:ascii="Calibri Light" w:hAnsi="Calibri Light" w:cs="Calibri Light"/>
                <w:color w:val="000000"/>
                <w:lang w:val="fr-BE" w:eastAsia="fr-BE"/>
              </w:rPr>
            </w:pPr>
          </w:p>
        </w:tc>
      </w:tr>
      <w:tr w:rsidR="00707A91" w:rsidRPr="00014ECE" w14:paraId="1CA90DCC" w14:textId="77777777" w:rsidTr="00707A91">
        <w:trPr>
          <w:trHeight w:val="234"/>
          <w:jc w:val="center"/>
        </w:trPr>
        <w:tc>
          <w:tcPr>
            <w:tcW w:w="2338" w:type="dxa"/>
            <w:shd w:val="clear" w:color="auto" w:fill="auto"/>
            <w:noWrap/>
            <w:vAlign w:val="bottom"/>
          </w:tcPr>
          <w:p w14:paraId="4A3A70A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EFF961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2E0D1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7B99E5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FC9892"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375E398" w14:textId="77777777" w:rsidR="00707A91" w:rsidRPr="00014ECE" w:rsidRDefault="00707A91" w:rsidP="00A97B63">
            <w:pPr>
              <w:rPr>
                <w:rFonts w:ascii="Calibri Light" w:hAnsi="Calibri Light" w:cs="Calibri Light"/>
                <w:color w:val="000000"/>
                <w:lang w:val="fr-BE" w:eastAsia="fr-BE"/>
              </w:rPr>
            </w:pPr>
          </w:p>
        </w:tc>
      </w:tr>
      <w:tr w:rsidR="00707A91" w:rsidRPr="00014ECE" w14:paraId="72E38CB4" w14:textId="77777777" w:rsidTr="00707A91">
        <w:trPr>
          <w:trHeight w:val="234"/>
          <w:jc w:val="center"/>
        </w:trPr>
        <w:tc>
          <w:tcPr>
            <w:tcW w:w="2338" w:type="dxa"/>
            <w:shd w:val="clear" w:color="auto" w:fill="auto"/>
            <w:noWrap/>
            <w:vAlign w:val="bottom"/>
          </w:tcPr>
          <w:p w14:paraId="42130FF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58A83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43AEB6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658D9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9F56BB0"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3731219E" w14:textId="77777777" w:rsidR="00707A91" w:rsidRPr="00014ECE" w:rsidRDefault="00707A91" w:rsidP="00A97B63">
            <w:pPr>
              <w:rPr>
                <w:rFonts w:ascii="Calibri Light" w:hAnsi="Calibri Light" w:cs="Calibri Light"/>
                <w:color w:val="000000"/>
                <w:lang w:val="fr-BE" w:eastAsia="fr-BE"/>
              </w:rPr>
            </w:pPr>
          </w:p>
        </w:tc>
      </w:tr>
      <w:tr w:rsidR="00707A91" w:rsidRPr="00014ECE" w14:paraId="75A8444C" w14:textId="77777777" w:rsidTr="00707A91">
        <w:trPr>
          <w:trHeight w:val="234"/>
          <w:jc w:val="center"/>
        </w:trPr>
        <w:tc>
          <w:tcPr>
            <w:tcW w:w="2338" w:type="dxa"/>
            <w:shd w:val="clear" w:color="auto" w:fill="auto"/>
            <w:noWrap/>
            <w:vAlign w:val="bottom"/>
          </w:tcPr>
          <w:p w14:paraId="4FB77D25"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D48E030"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CD72EA"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7BE8747"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58637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60ECC0AB" w14:textId="77777777" w:rsidR="00707A91" w:rsidRPr="00014ECE" w:rsidRDefault="00707A91" w:rsidP="00A97B63">
            <w:pPr>
              <w:rPr>
                <w:rFonts w:ascii="Calibri Light" w:hAnsi="Calibri Light" w:cs="Calibri Light"/>
                <w:color w:val="000000"/>
                <w:lang w:val="fr-BE" w:eastAsia="fr-BE"/>
              </w:rPr>
            </w:pPr>
          </w:p>
        </w:tc>
      </w:tr>
      <w:tr w:rsidR="00707A91" w:rsidRPr="00014ECE" w14:paraId="1D2D3D89" w14:textId="77777777" w:rsidTr="00707A91">
        <w:trPr>
          <w:trHeight w:val="234"/>
          <w:jc w:val="center"/>
        </w:trPr>
        <w:tc>
          <w:tcPr>
            <w:tcW w:w="2338" w:type="dxa"/>
            <w:shd w:val="clear" w:color="auto" w:fill="auto"/>
            <w:noWrap/>
            <w:vAlign w:val="bottom"/>
          </w:tcPr>
          <w:p w14:paraId="115096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5BA1F23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D517D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FFF9AD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BE43C4B"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4DE9CB68" w14:textId="77777777" w:rsidR="00707A91" w:rsidRPr="00014ECE" w:rsidRDefault="00707A91" w:rsidP="00A97B63">
            <w:pPr>
              <w:rPr>
                <w:rFonts w:ascii="Calibri Light" w:hAnsi="Calibri Light" w:cs="Calibri Light"/>
                <w:color w:val="000000"/>
                <w:lang w:val="fr-BE" w:eastAsia="fr-BE"/>
              </w:rPr>
            </w:pPr>
          </w:p>
        </w:tc>
      </w:tr>
      <w:tr w:rsidR="00707A91" w:rsidRPr="00014ECE" w14:paraId="0D9DA48D" w14:textId="77777777" w:rsidTr="00707A91">
        <w:trPr>
          <w:trHeight w:val="234"/>
          <w:jc w:val="center"/>
        </w:trPr>
        <w:tc>
          <w:tcPr>
            <w:tcW w:w="2338" w:type="dxa"/>
            <w:shd w:val="clear" w:color="auto" w:fill="auto"/>
            <w:noWrap/>
            <w:vAlign w:val="bottom"/>
          </w:tcPr>
          <w:p w14:paraId="194231C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B7BC801"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490BF"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821ED0C"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188F8A01"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55ADF505" w14:textId="77777777" w:rsidR="00707A91" w:rsidRPr="00014ECE" w:rsidRDefault="00707A91" w:rsidP="00A97B63">
            <w:pPr>
              <w:rPr>
                <w:rFonts w:ascii="Calibri Light" w:hAnsi="Calibri Light" w:cs="Calibri Light"/>
                <w:color w:val="000000"/>
                <w:lang w:val="fr-BE" w:eastAsia="fr-BE"/>
              </w:rPr>
            </w:pPr>
          </w:p>
        </w:tc>
      </w:tr>
      <w:tr w:rsidR="00707A91" w:rsidRPr="00014ECE" w14:paraId="66D45CB0" w14:textId="77777777" w:rsidTr="00707A91">
        <w:trPr>
          <w:trHeight w:val="234"/>
          <w:jc w:val="center"/>
        </w:trPr>
        <w:tc>
          <w:tcPr>
            <w:tcW w:w="2338" w:type="dxa"/>
            <w:shd w:val="clear" w:color="auto" w:fill="auto"/>
            <w:noWrap/>
            <w:vAlign w:val="bottom"/>
          </w:tcPr>
          <w:p w14:paraId="77E38889"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6EF9E448"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03B789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331E2562"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268CDD98"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051DE484" w14:textId="77777777" w:rsidR="00707A91" w:rsidRPr="00014ECE" w:rsidRDefault="00707A91" w:rsidP="00A97B63">
            <w:pPr>
              <w:rPr>
                <w:rFonts w:ascii="Calibri Light" w:hAnsi="Calibri Light" w:cs="Calibri Light"/>
                <w:color w:val="000000"/>
                <w:lang w:val="fr-BE" w:eastAsia="fr-BE"/>
              </w:rPr>
            </w:pPr>
          </w:p>
        </w:tc>
      </w:tr>
      <w:tr w:rsidR="00707A91" w:rsidRPr="00014ECE" w14:paraId="1267C87F" w14:textId="77777777" w:rsidTr="00707A91">
        <w:trPr>
          <w:trHeight w:val="234"/>
          <w:jc w:val="center"/>
        </w:trPr>
        <w:tc>
          <w:tcPr>
            <w:tcW w:w="2338" w:type="dxa"/>
            <w:shd w:val="clear" w:color="auto" w:fill="auto"/>
            <w:noWrap/>
            <w:vAlign w:val="bottom"/>
          </w:tcPr>
          <w:p w14:paraId="15DDBD6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6B74AA4"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70B760F3"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60F2F5B" w14:textId="77777777" w:rsidR="00707A91" w:rsidRPr="00014ECE" w:rsidRDefault="00707A91" w:rsidP="00A97B63">
            <w:pPr>
              <w:rPr>
                <w:rFonts w:ascii="Calibri Light" w:hAnsi="Calibri Light" w:cs="Calibri Light"/>
                <w:color w:val="000000"/>
                <w:lang w:val="fr-BE" w:eastAsia="fr-BE"/>
              </w:rPr>
            </w:pPr>
          </w:p>
        </w:tc>
        <w:tc>
          <w:tcPr>
            <w:tcW w:w="2338" w:type="dxa"/>
            <w:shd w:val="clear" w:color="auto" w:fill="auto"/>
            <w:noWrap/>
            <w:vAlign w:val="bottom"/>
          </w:tcPr>
          <w:p w14:paraId="4F98913F" w14:textId="77777777" w:rsidR="00707A91" w:rsidRPr="00014ECE" w:rsidRDefault="00707A91" w:rsidP="00A97B63">
            <w:pPr>
              <w:rPr>
                <w:rFonts w:ascii="Calibri Light" w:hAnsi="Calibri Light" w:cs="Calibri Light"/>
                <w:color w:val="000000"/>
                <w:lang w:val="fr-BE" w:eastAsia="fr-BE"/>
              </w:rPr>
            </w:pPr>
          </w:p>
        </w:tc>
        <w:tc>
          <w:tcPr>
            <w:tcW w:w="2339" w:type="dxa"/>
            <w:shd w:val="clear" w:color="auto" w:fill="auto"/>
            <w:noWrap/>
            <w:vAlign w:val="bottom"/>
          </w:tcPr>
          <w:p w14:paraId="2B08F9E6" w14:textId="77777777" w:rsidR="00707A91" w:rsidRPr="00014ECE" w:rsidRDefault="00707A91" w:rsidP="00A97B63">
            <w:pPr>
              <w:rPr>
                <w:rFonts w:ascii="Calibri Light" w:hAnsi="Calibri Light" w:cs="Calibri Light"/>
                <w:color w:val="000000"/>
                <w:lang w:val="fr-BE" w:eastAsia="fr-BE"/>
              </w:rPr>
            </w:pPr>
          </w:p>
        </w:tc>
      </w:tr>
      <w:tr w:rsidR="00497A93" w:rsidRPr="00014ECE" w14:paraId="683AFFF7" w14:textId="77777777" w:rsidTr="00707A91">
        <w:trPr>
          <w:trHeight w:val="288"/>
          <w:jc w:val="center"/>
        </w:trPr>
        <w:tc>
          <w:tcPr>
            <w:tcW w:w="2338" w:type="dxa"/>
            <w:shd w:val="clear" w:color="auto" w:fill="auto"/>
            <w:noWrap/>
            <w:vAlign w:val="bottom"/>
            <w:hideMark/>
          </w:tcPr>
          <w:p w14:paraId="40D7099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1498ECAF"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49BCB9D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8320C6C"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63138896"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7F6BDE4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r w:rsidR="00497A93" w:rsidRPr="00014ECE" w14:paraId="53B85074" w14:textId="77777777" w:rsidTr="00707A91">
        <w:trPr>
          <w:trHeight w:val="288"/>
          <w:jc w:val="center"/>
        </w:trPr>
        <w:tc>
          <w:tcPr>
            <w:tcW w:w="2338" w:type="dxa"/>
            <w:shd w:val="clear" w:color="auto" w:fill="auto"/>
            <w:noWrap/>
            <w:vAlign w:val="bottom"/>
            <w:hideMark/>
          </w:tcPr>
          <w:p w14:paraId="3A7A8D28"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A861CFD"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5612C72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296E7085"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8" w:type="dxa"/>
            <w:shd w:val="clear" w:color="auto" w:fill="auto"/>
            <w:noWrap/>
            <w:vAlign w:val="bottom"/>
            <w:hideMark/>
          </w:tcPr>
          <w:p w14:paraId="0CDF59E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c>
          <w:tcPr>
            <w:tcW w:w="2339" w:type="dxa"/>
            <w:shd w:val="clear" w:color="auto" w:fill="auto"/>
            <w:noWrap/>
            <w:vAlign w:val="bottom"/>
            <w:hideMark/>
          </w:tcPr>
          <w:p w14:paraId="6F881C73" w14:textId="77777777" w:rsidR="00497A93" w:rsidRPr="00014ECE" w:rsidRDefault="00497A93" w:rsidP="00A97B63">
            <w:pPr>
              <w:rPr>
                <w:rFonts w:ascii="Calibri Light" w:hAnsi="Calibri Light" w:cs="Calibri Light"/>
                <w:color w:val="000000"/>
                <w:lang w:val="fr-BE" w:eastAsia="fr-BE"/>
              </w:rPr>
            </w:pPr>
            <w:r w:rsidRPr="00014ECE">
              <w:rPr>
                <w:rFonts w:ascii="Calibri Light" w:hAnsi="Calibri Light" w:cs="Calibri Light"/>
                <w:color w:val="000000"/>
                <w:lang w:val="fr-BE" w:eastAsia="fr-BE"/>
              </w:rPr>
              <w:t> </w:t>
            </w:r>
          </w:p>
        </w:tc>
      </w:tr>
    </w:tbl>
    <w:p w14:paraId="66835DCD" w14:textId="77777777" w:rsidR="00287F37" w:rsidRPr="00014ECE" w:rsidRDefault="00287F37" w:rsidP="00497A93">
      <w:pPr>
        <w:rPr>
          <w:rFonts w:ascii="Calibri Light" w:hAnsi="Calibri Light" w:cs="Calibri Light"/>
          <w:lang w:val="fr-BE"/>
        </w:rPr>
      </w:pPr>
    </w:p>
    <w:p w14:paraId="5C70CA68" w14:textId="77777777" w:rsidR="00287F37" w:rsidRPr="00014ECE" w:rsidRDefault="00287F37" w:rsidP="00497A93">
      <w:pPr>
        <w:rPr>
          <w:rFonts w:ascii="Calibri Light" w:hAnsi="Calibri Light" w:cs="Calibri Light"/>
          <w:lang w:val="fr-BE"/>
        </w:rPr>
        <w:sectPr w:rsidR="00287F37" w:rsidRPr="00014ECE" w:rsidSect="00287F37">
          <w:pgSz w:w="16838" w:h="11906" w:orient="landscape" w:code="9"/>
          <w:pgMar w:top="1417" w:right="1417" w:bottom="1417" w:left="1417" w:header="0" w:footer="0" w:gutter="0"/>
          <w:cols w:space="708"/>
          <w:docGrid w:linePitch="360"/>
        </w:sectPr>
      </w:pPr>
    </w:p>
    <w:p w14:paraId="4034A28D" w14:textId="77A63BEE" w:rsidR="001F47FD" w:rsidRPr="00014ECE" w:rsidRDefault="001F47FD" w:rsidP="001F47FD">
      <w:pPr>
        <w:pStyle w:val="Titre1"/>
        <w:ind w:left="357" w:hanging="357"/>
        <w:rPr>
          <w:rFonts w:cs="Calibri Light"/>
        </w:rPr>
      </w:pPr>
      <w:r w:rsidRPr="00014ECE">
        <w:rPr>
          <w:rFonts w:cs="Calibri Light"/>
        </w:rPr>
        <w:lastRenderedPageBreak/>
        <w:t>Titres et mérites :</w:t>
      </w:r>
    </w:p>
    <w:p w14:paraId="4CAD5972" w14:textId="12B2375F" w:rsidR="00D55AE2" w:rsidRPr="00014ECE" w:rsidRDefault="001F47FD" w:rsidP="00D55AE2">
      <w:pPr>
        <w:pStyle w:val="Titre2"/>
        <w:rPr>
          <w:rFonts w:cs="Calibri Light"/>
        </w:rPr>
      </w:pPr>
      <w:r w:rsidRPr="00014ECE">
        <w:rPr>
          <w:rFonts w:cs="Calibri Light"/>
        </w:rPr>
        <w:t>Formations :</w:t>
      </w:r>
    </w:p>
    <w:p w14:paraId="314D368B" w14:textId="368EB842" w:rsidR="00D55AE2" w:rsidRPr="00014ECE" w:rsidRDefault="00030B46" w:rsidP="00D55AE2">
      <w:pPr>
        <w:pStyle w:val="Titre3"/>
        <w:rPr>
          <w:rFonts w:cs="Calibri Light"/>
        </w:rPr>
      </w:pPr>
      <w:r w:rsidRPr="00014ECE">
        <w:rPr>
          <w:rFonts w:cs="Calibri Light"/>
        </w:rPr>
        <w:t>F</w:t>
      </w:r>
      <w:r w:rsidR="00D55AE2" w:rsidRPr="00014ECE">
        <w:rPr>
          <w:rFonts w:cs="Calibri Light"/>
        </w:rPr>
        <w:t>ormation(s) principale(s) </w:t>
      </w:r>
      <w:r w:rsidRPr="00014ECE">
        <w:rPr>
          <w:rFonts w:cs="Calibri Light"/>
        </w:rPr>
        <w:t>et titre(s) obtenu(s) :</w:t>
      </w:r>
    </w:p>
    <w:p w14:paraId="223967AB" w14:textId="77777777" w:rsidR="004A6CE5" w:rsidRPr="00014ECE" w:rsidRDefault="004A6CE5" w:rsidP="004A6CE5">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11366A" w:rsidRPr="00014ECE" w14:paraId="76CE6DFC" w14:textId="77777777" w:rsidTr="00994C07">
        <w:trPr>
          <w:trHeight w:val="926"/>
        </w:trPr>
        <w:tc>
          <w:tcPr>
            <w:tcW w:w="1368" w:type="dxa"/>
            <w:shd w:val="clear" w:color="auto" w:fill="DBE5F1" w:themeFill="accent1" w:themeFillTint="33"/>
            <w:vAlign w:val="center"/>
          </w:tcPr>
          <w:p w14:paraId="0858199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36DA868E"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7868C11C" w14:textId="7F818115"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p w14:paraId="65C552F8"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(graduat, licence)</w:t>
            </w:r>
          </w:p>
        </w:tc>
        <w:tc>
          <w:tcPr>
            <w:tcW w:w="1792" w:type="dxa"/>
            <w:shd w:val="clear" w:color="auto" w:fill="DBE5F1" w:themeFill="accent1" w:themeFillTint="33"/>
            <w:vAlign w:val="center"/>
          </w:tcPr>
          <w:p w14:paraId="5E0CE16A"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2F3079DF"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71C03C19" w14:textId="77777777" w:rsidR="00AF6736" w:rsidRPr="00014ECE" w:rsidRDefault="00AF6736" w:rsidP="00994C07">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AF6736" w:rsidRPr="00014ECE" w14:paraId="4ED2475E" w14:textId="77777777" w:rsidTr="00AF6736">
        <w:trPr>
          <w:trHeight w:hRule="exact" w:val="353"/>
        </w:trPr>
        <w:tc>
          <w:tcPr>
            <w:tcW w:w="1368" w:type="dxa"/>
            <w:vAlign w:val="center"/>
          </w:tcPr>
          <w:p w14:paraId="685E53C1" w14:textId="1CA4EB90"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5C01305"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34A65C9E"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3BDCE8"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2C96A35F"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2A064D5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AF6736" w:rsidRPr="00014ECE" w14:paraId="778F5A06" w14:textId="77777777" w:rsidTr="00994C07">
        <w:trPr>
          <w:trHeight w:hRule="exact" w:val="371"/>
        </w:trPr>
        <w:tc>
          <w:tcPr>
            <w:tcW w:w="1368" w:type="dxa"/>
            <w:vAlign w:val="center"/>
          </w:tcPr>
          <w:p w14:paraId="7408BA8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0DE90E5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D8AB2D"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32BA953"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D0BB609"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55534BCA" w14:textId="77777777" w:rsidR="00AF6736" w:rsidRPr="008C70C8" w:rsidRDefault="00AF6736" w:rsidP="00AF6736">
            <w:pPr>
              <w:autoSpaceDE w:val="0"/>
              <w:autoSpaceDN w:val="0"/>
              <w:adjustRightInd w:val="0"/>
              <w:spacing w:after="240" w:line="360" w:lineRule="auto"/>
              <w:rPr>
                <w:rFonts w:ascii="Calibri Light" w:hAnsi="Calibri Light" w:cs="Calibri Light"/>
                <w:color w:val="000000"/>
                <w:sz w:val="20"/>
                <w:szCs w:val="22"/>
                <w:lang w:val="fr-BE"/>
              </w:rPr>
            </w:pPr>
          </w:p>
        </w:tc>
      </w:tr>
      <w:tr w:rsidR="00994C07" w:rsidRPr="00014ECE" w14:paraId="347ACE3C" w14:textId="77777777" w:rsidTr="00994C07">
        <w:trPr>
          <w:trHeight w:hRule="exact" w:val="371"/>
        </w:trPr>
        <w:tc>
          <w:tcPr>
            <w:tcW w:w="1368" w:type="dxa"/>
            <w:vAlign w:val="center"/>
          </w:tcPr>
          <w:p w14:paraId="68628B45"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2785BF91"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112EDEC"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5E3E652D"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ABC6583"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488F1739" w14:textId="77777777" w:rsidR="00994C07" w:rsidRPr="008C70C8" w:rsidRDefault="00994C07" w:rsidP="00AF6736">
            <w:pPr>
              <w:autoSpaceDE w:val="0"/>
              <w:autoSpaceDN w:val="0"/>
              <w:adjustRightInd w:val="0"/>
              <w:spacing w:after="240" w:line="360" w:lineRule="auto"/>
              <w:rPr>
                <w:rFonts w:ascii="Calibri Light" w:hAnsi="Calibri Light" w:cs="Calibri Light"/>
                <w:color w:val="000000"/>
                <w:sz w:val="20"/>
                <w:szCs w:val="22"/>
                <w:lang w:val="fr-BE"/>
              </w:rPr>
            </w:pPr>
          </w:p>
        </w:tc>
      </w:tr>
    </w:tbl>
    <w:p w14:paraId="3DEB9ED9" w14:textId="4158F886" w:rsidR="00FD7A66" w:rsidRPr="00014ECE" w:rsidRDefault="00CA3E2C" w:rsidP="00D55AE2">
      <w:pPr>
        <w:pStyle w:val="Titre3"/>
        <w:rPr>
          <w:rFonts w:cs="Calibri Light"/>
        </w:rPr>
      </w:pPr>
      <w:r w:rsidRPr="00014ECE">
        <w:rPr>
          <w:rFonts w:cs="Calibri Light"/>
        </w:rPr>
        <w:t>Autres f</w:t>
      </w:r>
      <w:r w:rsidR="00D55AE2" w:rsidRPr="00014ECE">
        <w:rPr>
          <w:rFonts w:cs="Calibri Light"/>
        </w:rPr>
        <w:t xml:space="preserve">ormation(s) </w:t>
      </w:r>
      <w:r w:rsidR="00030B46" w:rsidRPr="00014ECE">
        <w:rPr>
          <w:rFonts w:cs="Calibri Light"/>
        </w:rPr>
        <w:t>(</w:t>
      </w:r>
      <w:r w:rsidRPr="00014ECE">
        <w:rPr>
          <w:rFonts w:cs="Calibri Light"/>
        </w:rPr>
        <w:t xml:space="preserve">formations en cours de carrière, </w:t>
      </w:r>
      <w:r w:rsidR="00030B46" w:rsidRPr="00014ECE">
        <w:rPr>
          <w:rFonts w:cs="Calibri Light"/>
        </w:rPr>
        <w:t xml:space="preserve">certificats, …) : </w:t>
      </w:r>
    </w:p>
    <w:p w14:paraId="418EE736" w14:textId="77777777" w:rsidR="00D55AE2" w:rsidRPr="00014ECE" w:rsidRDefault="00D55AE2" w:rsidP="00D55AE2">
      <w:pPr>
        <w:rPr>
          <w:rFonts w:ascii="Calibri Light" w:hAnsi="Calibri Light" w:cs="Calibri Light"/>
          <w:lang w:val="fr-BE" w:eastAsia="en-US"/>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808"/>
        <w:gridCol w:w="1792"/>
        <w:gridCol w:w="1792"/>
        <w:gridCol w:w="1260"/>
        <w:gridCol w:w="1620"/>
      </w:tblGrid>
      <w:tr w:rsidR="00CA3E2C" w:rsidRPr="00014ECE" w14:paraId="419ECE9B" w14:textId="77777777" w:rsidTr="00A45F2C">
        <w:trPr>
          <w:trHeight w:val="926"/>
        </w:trPr>
        <w:tc>
          <w:tcPr>
            <w:tcW w:w="1368" w:type="dxa"/>
            <w:shd w:val="clear" w:color="auto" w:fill="DBE5F1" w:themeFill="accent1" w:themeFillTint="33"/>
            <w:vAlign w:val="center"/>
          </w:tcPr>
          <w:p w14:paraId="1D198F8A"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De – à</w:t>
            </w:r>
          </w:p>
        </w:tc>
        <w:tc>
          <w:tcPr>
            <w:tcW w:w="1808" w:type="dxa"/>
            <w:shd w:val="clear" w:color="auto" w:fill="DBE5F1" w:themeFill="accent1" w:themeFillTint="33"/>
            <w:vAlign w:val="center"/>
          </w:tcPr>
          <w:p w14:paraId="78A45E7F"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Etablissement scolaire</w:t>
            </w:r>
          </w:p>
        </w:tc>
        <w:tc>
          <w:tcPr>
            <w:tcW w:w="1792" w:type="dxa"/>
            <w:shd w:val="clear" w:color="auto" w:fill="DBE5F1" w:themeFill="accent1" w:themeFillTint="33"/>
            <w:vAlign w:val="center"/>
          </w:tcPr>
          <w:p w14:paraId="6A04C113" w14:textId="54CEB6D3" w:rsidR="00CA3E2C" w:rsidRPr="00014ECE" w:rsidRDefault="00CA3E2C" w:rsidP="00C81C23">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Niveau</w:t>
            </w:r>
          </w:p>
        </w:tc>
        <w:tc>
          <w:tcPr>
            <w:tcW w:w="1792" w:type="dxa"/>
            <w:shd w:val="clear" w:color="auto" w:fill="DBE5F1" w:themeFill="accent1" w:themeFillTint="33"/>
            <w:vAlign w:val="center"/>
          </w:tcPr>
          <w:p w14:paraId="536FDD27"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Orientation et Spécialisation</w:t>
            </w:r>
          </w:p>
        </w:tc>
        <w:tc>
          <w:tcPr>
            <w:tcW w:w="1260" w:type="dxa"/>
            <w:shd w:val="clear" w:color="auto" w:fill="DBE5F1" w:themeFill="accent1" w:themeFillTint="33"/>
            <w:vAlign w:val="center"/>
          </w:tcPr>
          <w:p w14:paraId="0584068D"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Langue du diplôme</w:t>
            </w:r>
          </w:p>
        </w:tc>
        <w:tc>
          <w:tcPr>
            <w:tcW w:w="1620" w:type="dxa"/>
            <w:shd w:val="clear" w:color="auto" w:fill="DBE5F1" w:themeFill="accent1" w:themeFillTint="33"/>
            <w:vAlign w:val="center"/>
          </w:tcPr>
          <w:p w14:paraId="34FBF97C" w14:textId="77777777" w:rsidR="00CA3E2C" w:rsidRPr="00014ECE" w:rsidRDefault="00CA3E2C" w:rsidP="00A45F2C">
            <w:pPr>
              <w:autoSpaceDE w:val="0"/>
              <w:autoSpaceDN w:val="0"/>
              <w:adjustRightInd w:val="0"/>
              <w:jc w:val="center"/>
              <w:rPr>
                <w:rFonts w:ascii="Calibri Light" w:hAnsi="Calibri Light" w:cs="Calibri Light"/>
                <w:sz w:val="20"/>
                <w:szCs w:val="18"/>
                <w:lang w:val="fr-BE"/>
              </w:rPr>
            </w:pPr>
            <w:r w:rsidRPr="00014ECE">
              <w:rPr>
                <w:rFonts w:ascii="Calibri Light" w:hAnsi="Calibri Light" w:cs="Calibri Light"/>
                <w:sz w:val="20"/>
                <w:szCs w:val="18"/>
                <w:lang w:val="fr-BE"/>
              </w:rPr>
              <w:t>Résultat</w:t>
            </w:r>
          </w:p>
        </w:tc>
      </w:tr>
      <w:tr w:rsidR="00CA3E2C" w:rsidRPr="00014ECE" w14:paraId="4B6DD59C" w14:textId="77777777" w:rsidTr="00A45F2C">
        <w:trPr>
          <w:trHeight w:hRule="exact" w:val="353"/>
        </w:trPr>
        <w:tc>
          <w:tcPr>
            <w:tcW w:w="1368" w:type="dxa"/>
            <w:vAlign w:val="center"/>
          </w:tcPr>
          <w:p w14:paraId="0468F1D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49139828"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0FC10D74"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7C2DC339"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02A768BB"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B698DB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659125E0" w14:textId="77777777" w:rsidTr="00A45F2C">
        <w:trPr>
          <w:trHeight w:hRule="exact" w:val="371"/>
        </w:trPr>
        <w:tc>
          <w:tcPr>
            <w:tcW w:w="1368" w:type="dxa"/>
            <w:vAlign w:val="center"/>
          </w:tcPr>
          <w:p w14:paraId="4FA89A7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123A841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9E9934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40C33A52"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1CA1327C"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F1A7897"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r w:rsidR="00CA3E2C" w:rsidRPr="00014ECE" w14:paraId="59603059" w14:textId="77777777" w:rsidTr="00A45F2C">
        <w:trPr>
          <w:trHeight w:hRule="exact" w:val="371"/>
        </w:trPr>
        <w:tc>
          <w:tcPr>
            <w:tcW w:w="1368" w:type="dxa"/>
            <w:vAlign w:val="center"/>
          </w:tcPr>
          <w:p w14:paraId="0C66E74F"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808" w:type="dxa"/>
            <w:vAlign w:val="center"/>
          </w:tcPr>
          <w:p w14:paraId="62C46883"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23EA46E1"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792" w:type="dxa"/>
            <w:vAlign w:val="center"/>
          </w:tcPr>
          <w:p w14:paraId="6DADDEAE"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260" w:type="dxa"/>
            <w:vAlign w:val="center"/>
          </w:tcPr>
          <w:p w14:paraId="4244BB3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c>
          <w:tcPr>
            <w:tcW w:w="1620" w:type="dxa"/>
            <w:vAlign w:val="center"/>
          </w:tcPr>
          <w:p w14:paraId="61CEE626" w14:textId="77777777" w:rsidR="00CA3E2C" w:rsidRPr="008C70C8" w:rsidRDefault="00CA3E2C" w:rsidP="00A45F2C">
            <w:pPr>
              <w:autoSpaceDE w:val="0"/>
              <w:autoSpaceDN w:val="0"/>
              <w:adjustRightInd w:val="0"/>
              <w:spacing w:after="240" w:line="360" w:lineRule="auto"/>
              <w:rPr>
                <w:rFonts w:ascii="Calibri Light" w:hAnsi="Calibri Light" w:cs="Calibri Light"/>
                <w:color w:val="000000"/>
                <w:sz w:val="20"/>
                <w:szCs w:val="22"/>
                <w:lang w:val="fr-BE"/>
              </w:rPr>
            </w:pPr>
          </w:p>
        </w:tc>
      </w:tr>
    </w:tbl>
    <w:p w14:paraId="70F25E53" w14:textId="77777777" w:rsidR="00CA3E2C" w:rsidRPr="00014ECE" w:rsidRDefault="00CA3E2C" w:rsidP="00D55AE2">
      <w:pPr>
        <w:rPr>
          <w:rFonts w:ascii="Calibri Light" w:hAnsi="Calibri Light" w:cs="Calibri Light"/>
          <w:lang w:val="fr-BE" w:eastAsia="en-US"/>
        </w:rPr>
      </w:pPr>
    </w:p>
    <w:p w14:paraId="22FA3C09" w14:textId="1AF0585A" w:rsidR="004A6CE5" w:rsidRPr="00014ECE" w:rsidRDefault="004A6CE5" w:rsidP="004A6CE5">
      <w:pPr>
        <w:pStyle w:val="Titre2"/>
        <w:rPr>
          <w:rFonts w:cs="Calibri Light"/>
        </w:rPr>
      </w:pPr>
      <w:r w:rsidRPr="00014ECE">
        <w:rPr>
          <w:rFonts w:cs="Calibri Light"/>
        </w:rPr>
        <w:t xml:space="preserve">Expériences professionnelles : </w:t>
      </w:r>
    </w:p>
    <w:p w14:paraId="74DDDBAA" w14:textId="77777777" w:rsidR="004A6CE5" w:rsidRPr="00014ECE" w:rsidRDefault="004A6CE5" w:rsidP="004A6CE5">
      <w:pPr>
        <w:rPr>
          <w:rFonts w:ascii="Calibri Light" w:hAnsi="Calibri Light" w:cs="Calibri Light"/>
          <w:lang w:val="fr-BE" w:eastAsia="en-US"/>
        </w:rPr>
      </w:pPr>
    </w:p>
    <w:p w14:paraId="0F175B1B" w14:textId="1BF85EF5" w:rsidR="00317401" w:rsidRDefault="00317401" w:rsidP="00317401">
      <w:pPr>
        <w:spacing w:after="120"/>
        <w:jc w:val="both"/>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Sur les pages suivantes, nous vous invitons à détailler </w:t>
      </w:r>
      <w:r w:rsidRPr="00014ECE">
        <w:rPr>
          <w:rFonts w:ascii="Calibri Light" w:hAnsi="Calibri Light" w:cs="Calibri Light"/>
          <w:color w:val="000000"/>
          <w:sz w:val="22"/>
          <w:szCs w:val="22"/>
          <w:u w:val="single"/>
          <w:lang w:val="fr-BE"/>
        </w:rPr>
        <w:t>clairement et concrètement</w:t>
      </w:r>
      <w:r w:rsidRPr="00014ECE">
        <w:rPr>
          <w:rFonts w:ascii="Calibri Light" w:hAnsi="Calibri Light" w:cs="Calibri Light"/>
          <w:color w:val="000000"/>
          <w:sz w:val="22"/>
          <w:szCs w:val="22"/>
          <w:lang w:val="fr-BE"/>
        </w:rPr>
        <w:t xml:space="preserve"> les </w:t>
      </w:r>
      <w:r w:rsidRPr="00014ECE">
        <w:rPr>
          <w:rFonts w:ascii="Calibri Light" w:hAnsi="Calibri Light" w:cs="Calibri Light"/>
          <w:color w:val="000000"/>
          <w:sz w:val="22"/>
          <w:szCs w:val="22"/>
          <w:u w:val="single"/>
          <w:lang w:val="fr-BE"/>
        </w:rPr>
        <w:t>fonctions pertinentes</w:t>
      </w:r>
      <w:r w:rsidRPr="00014ECE">
        <w:rPr>
          <w:rFonts w:ascii="Calibri Light" w:hAnsi="Calibri Light" w:cs="Calibri Light"/>
          <w:color w:val="000000"/>
          <w:sz w:val="22"/>
          <w:szCs w:val="22"/>
          <w:lang w:val="fr-BE"/>
        </w:rPr>
        <w:t xml:space="preserve"> qui nous permettent d'évaluer si votre expérience professionnelle répond aux conditions d’accès à la fonction postulée.</w:t>
      </w:r>
    </w:p>
    <w:p w14:paraId="066D13F0"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 xml:space="preserve">Indiquez les expériences pertinentes pour répondre </w:t>
      </w:r>
      <w:r>
        <w:rPr>
          <w:rFonts w:ascii="Calibri Light" w:hAnsi="Calibri Light" w:cs="Calibri Light"/>
          <w:b/>
          <w:color w:val="000000"/>
          <w:sz w:val="22"/>
          <w:szCs w:val="22"/>
          <w:u w:val="single"/>
        </w:rPr>
        <w:t>aux expériences et qualifications requises et souhaitées</w:t>
      </w:r>
      <w:r>
        <w:rPr>
          <w:rFonts w:ascii="Calibri Light" w:hAnsi="Calibri Light" w:cs="Calibri Light"/>
          <w:b/>
          <w:color w:val="000000"/>
          <w:sz w:val="22"/>
          <w:szCs w:val="22"/>
        </w:rPr>
        <w:t xml:space="preserve"> du profil (nombre d'années requis, tâches, ...). </w:t>
      </w:r>
    </w:p>
    <w:p w14:paraId="21A28035" w14:textId="77777777" w:rsidR="004E3D47" w:rsidRDefault="004E3D47" w:rsidP="004E3D47">
      <w:pPr>
        <w:spacing w:after="120"/>
        <w:jc w:val="both"/>
        <w:rPr>
          <w:rFonts w:ascii="Calibri Light" w:hAnsi="Calibri Light" w:cs="Calibri Light"/>
          <w:b/>
          <w:color w:val="000000"/>
          <w:sz w:val="22"/>
          <w:szCs w:val="22"/>
        </w:rPr>
      </w:pPr>
      <w:r>
        <w:rPr>
          <w:rFonts w:ascii="Calibri Light" w:hAnsi="Calibri Light" w:cs="Calibri Light"/>
          <w:b/>
          <w:color w:val="000000"/>
          <w:sz w:val="22"/>
          <w:szCs w:val="22"/>
        </w:rPr>
        <w:t>Veillez à faire ressortir clairement en quoi les expériences décrites répondent aux critères requis, aux atouts spécifiés et aux compétences du profil de fonction.</w:t>
      </w:r>
    </w:p>
    <w:p w14:paraId="2B2F5292" w14:textId="5C8E70C2" w:rsidR="001B44A2" w:rsidRPr="00014ECE" w:rsidRDefault="00DB078C" w:rsidP="00DB078C">
      <w:pPr>
        <w:autoSpaceDE w:val="0"/>
        <w:autoSpaceDN w:val="0"/>
        <w:adjustRightInd w:val="0"/>
        <w:spacing w:before="240" w:after="240" w:line="360" w:lineRule="auto"/>
        <w:rPr>
          <w:rFonts w:ascii="Calibri Light" w:hAnsi="Calibri Light" w:cs="Calibri Light"/>
          <w:color w:val="000000"/>
          <w:sz w:val="22"/>
          <w:szCs w:val="22"/>
          <w:lang w:val="fr-BE"/>
        </w:rPr>
        <w:sectPr w:rsidR="001B44A2" w:rsidRPr="00014ECE" w:rsidSect="00287F37">
          <w:pgSz w:w="11906" w:h="16838" w:code="9"/>
          <w:pgMar w:top="1276" w:right="1418" w:bottom="0" w:left="1418" w:header="0" w:footer="0" w:gutter="0"/>
          <w:cols w:space="708"/>
          <w:docGrid w:linePitch="360"/>
        </w:sectPr>
      </w:pPr>
      <w:r w:rsidRPr="00014ECE">
        <w:rPr>
          <w:rFonts w:ascii="Calibri Light" w:hAnsi="Calibri Light" w:cs="Calibri Light"/>
          <w:color w:val="000000"/>
          <w:sz w:val="22"/>
          <w:szCs w:val="22"/>
          <w:lang w:val="fr-BE"/>
        </w:rPr>
        <w:t>Les cadres sont à dupliquer autant de fois que d'expériences professionnelles pertinentes distinctes.</w:t>
      </w:r>
    </w:p>
    <w:p w14:paraId="30A3FC76" w14:textId="40DA94EB" w:rsidR="00317401"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1 </w:t>
      </w:r>
      <w:r w:rsidR="00B70196">
        <w:rPr>
          <w:rFonts w:ascii="Calibri Light" w:hAnsi="Calibri Light" w:cs="Calibri Light"/>
          <w:smallCaps/>
          <w:lang w:val="fr-BE"/>
        </w:rPr>
        <w:t>–</w:t>
      </w:r>
      <w:r w:rsidRPr="00014ECE">
        <w:rPr>
          <w:rFonts w:ascii="Calibri Light" w:hAnsi="Calibri Light" w:cs="Calibri Light"/>
          <w:smallCaps/>
          <w:lang w:val="fr-BE"/>
        </w:rPr>
        <w:t xml:space="preserve"> </w:t>
      </w:r>
      <w:r w:rsidR="00B70196" w:rsidRPr="00B70196">
        <w:rPr>
          <w:rFonts w:ascii="Calibri Light" w:hAnsi="Calibri Light" w:cs="Calibri Light"/>
          <w:b/>
          <w:smallCaps/>
          <w:lang w:val="fr-BE"/>
        </w:rPr>
        <w:t>Indiquer le n</w:t>
      </w:r>
      <w:r w:rsidR="00C76FAC" w:rsidRPr="00B70196">
        <w:rPr>
          <w:rFonts w:ascii="Calibri Light" w:hAnsi="Calibri Light" w:cs="Calibri Light"/>
          <w:b/>
          <w:smallCaps/>
          <w:lang w:val="fr-BE"/>
        </w:rPr>
        <w:t>om de la fonction</w:t>
      </w:r>
      <w:r w:rsidR="00C76FAC" w:rsidRPr="00B70196">
        <w:rPr>
          <w:rFonts w:ascii="Calibri Light" w:hAnsi="Calibri Light" w:cs="Calibri Light"/>
          <w:lang w:val="fr-BE"/>
        </w:rPr>
        <w:t xml:space="preserve"> </w:t>
      </w:r>
      <w:r w:rsidR="00C76FAC" w:rsidRPr="00B70196">
        <w:rPr>
          <w:rFonts w:ascii="Calibri Light" w:hAnsi="Calibri Light" w:cs="Calibri Light"/>
          <w:sz w:val="20"/>
          <w:lang w:val="fr-BE"/>
        </w:rPr>
        <w:t>(</w:t>
      </w:r>
      <w:r w:rsidR="00C76FAC" w:rsidRPr="00B70196">
        <w:rPr>
          <w:rFonts w:ascii="Calibri Light" w:hAnsi="Calibri Light" w:cs="Calibri Light"/>
          <w:i/>
          <w:sz w:val="20"/>
          <w:lang w:val="fr-BE"/>
        </w:rPr>
        <w:t>Exemple : professeur(e) de mathématique en</w:t>
      </w:r>
      <w:r w:rsidR="00AA1D45" w:rsidRPr="00B70196">
        <w:rPr>
          <w:rFonts w:ascii="Calibri Light" w:hAnsi="Calibri Light" w:cs="Calibri Light"/>
          <w:i/>
          <w:sz w:val="20"/>
          <w:lang w:val="fr-BE"/>
        </w:rPr>
        <w:t xml:space="preserve"> 3</w:t>
      </w:r>
      <w:r w:rsidR="00C76FAC" w:rsidRPr="00B70196">
        <w:rPr>
          <w:rFonts w:ascii="Calibri Light" w:hAnsi="Calibri Light" w:cs="Calibri Light"/>
          <w:i/>
          <w:sz w:val="20"/>
          <w:vertAlign w:val="superscript"/>
          <w:lang w:val="fr-BE"/>
        </w:rPr>
        <w:t>ème</w:t>
      </w:r>
      <w:r w:rsidR="00C76FAC" w:rsidRPr="00B70196">
        <w:rPr>
          <w:rFonts w:ascii="Calibri Light" w:hAnsi="Calibri Light" w:cs="Calibri Light"/>
          <w:i/>
          <w:sz w:val="20"/>
          <w:lang w:val="fr-BE"/>
        </w:rPr>
        <w:t xml:space="preserve"> année</w:t>
      </w:r>
      <w:r w:rsidR="00C76FAC" w:rsidRPr="00B70196">
        <w:rPr>
          <w:rFonts w:ascii="Calibri Light" w:hAnsi="Calibri Light" w:cs="Calibri Light"/>
          <w:sz w:val="20"/>
          <w:lang w:val="fr-BE"/>
        </w:rPr>
        <w:t>)</w:t>
      </w:r>
    </w:p>
    <w:tbl>
      <w:tblPr>
        <w:tblStyle w:val="Grilledutableau"/>
        <w:tblW w:w="0" w:type="auto"/>
        <w:tblLook w:val="04A0" w:firstRow="1" w:lastRow="0" w:firstColumn="1" w:lastColumn="0" w:noHBand="0" w:noVBand="1"/>
      </w:tblPr>
      <w:tblGrid>
        <w:gridCol w:w="846"/>
        <w:gridCol w:w="2551"/>
        <w:gridCol w:w="1133"/>
        <w:gridCol w:w="852"/>
        <w:gridCol w:w="3678"/>
      </w:tblGrid>
      <w:tr w:rsidR="00AA1D45" w:rsidRPr="00014ECE" w14:paraId="6785A46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603D5F7" w14:textId="6CE73571"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C34253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470BC72C" w14:textId="77777777" w:rsidTr="00AA1D45">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D01A877" w14:textId="2AB949E8"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13A89FE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r w:rsidR="00AA1D45" w:rsidRPr="00014ECE" w14:paraId="29D60D60" w14:textId="77777777" w:rsidTr="00AA1D45">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DCBB7DF"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178425542"/>
            <w:placeholder>
              <w:docPart w:val="60A181E83FB7404FB66CEE0D6D0AC26B"/>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29E4C3CB" w14:textId="58C08086"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124962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065991269"/>
            <w:placeholder>
              <w:docPart w:val="C0DDF6F5C0DE496DA8EECB1E7A260B69"/>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4838104C" w14:textId="6A9417EB" w:rsidR="00AA1D45" w:rsidRPr="00014ECE" w:rsidRDefault="008C70C8"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AA1D45" w:rsidRPr="00014ECE" w14:paraId="585A06A4" w14:textId="77777777" w:rsidTr="00AA1D45">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0599948" w14:textId="78942D2C"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AA1D45" w:rsidRPr="00014ECE" w14:paraId="44A91A31" w14:textId="77777777" w:rsidTr="00AA1D45">
        <w:tc>
          <w:tcPr>
            <w:tcW w:w="9060" w:type="dxa"/>
            <w:gridSpan w:val="5"/>
            <w:tcBorders>
              <w:top w:val="dotted" w:sz="4" w:space="0" w:color="auto"/>
              <w:left w:val="dotted" w:sz="4" w:space="0" w:color="auto"/>
              <w:bottom w:val="dotted" w:sz="4" w:space="0" w:color="auto"/>
              <w:right w:val="dotted" w:sz="4" w:space="0" w:color="auto"/>
            </w:tcBorders>
          </w:tcPr>
          <w:p w14:paraId="7CFA27C8"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23D52E0D"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44546F1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7636419B"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1A7FD45E"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p w14:paraId="0325BCB8"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59C59CCF"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0D1D935C"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2AAF8F4" w14:textId="77777777" w:rsidR="002255EC" w:rsidRPr="00014ECE" w:rsidRDefault="002255EC" w:rsidP="00AA1D45">
            <w:pPr>
              <w:autoSpaceDE w:val="0"/>
              <w:autoSpaceDN w:val="0"/>
              <w:adjustRightInd w:val="0"/>
              <w:spacing w:before="120" w:after="120"/>
              <w:rPr>
                <w:rFonts w:ascii="Calibri Light" w:hAnsi="Calibri Light" w:cs="Calibri Light"/>
                <w:color w:val="000000"/>
                <w:sz w:val="22"/>
                <w:szCs w:val="22"/>
                <w:lang w:val="fr-BE"/>
              </w:rPr>
            </w:pPr>
          </w:p>
          <w:p w14:paraId="479F4865" w14:textId="77777777" w:rsidR="00AA1D45" w:rsidRPr="00014ECE" w:rsidRDefault="00AA1D45" w:rsidP="00AA1D45">
            <w:pPr>
              <w:autoSpaceDE w:val="0"/>
              <w:autoSpaceDN w:val="0"/>
              <w:adjustRightInd w:val="0"/>
              <w:spacing w:before="120" w:after="120"/>
              <w:rPr>
                <w:rFonts w:ascii="Calibri Light" w:hAnsi="Calibri Light" w:cs="Calibri Light"/>
                <w:color w:val="000000"/>
                <w:sz w:val="22"/>
                <w:szCs w:val="22"/>
                <w:lang w:val="fr-BE"/>
              </w:rPr>
            </w:pPr>
          </w:p>
        </w:tc>
      </w:tr>
    </w:tbl>
    <w:p w14:paraId="5281CDF8" w14:textId="3063F646"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2 -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40B0AB4B"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8C7813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78B4871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228DDBB8"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4A83FFA"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55AB2A98"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9829122"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3732D4C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76904556"/>
            <w:placeholder>
              <w:docPart w:val="CEABA206E903432A9A055A19B9494EC2"/>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41A5D5E" w14:textId="53EBA1C4"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27CAF05"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766568260"/>
            <w:placeholder>
              <w:docPart w:val="AE24C06208A94F618331E71D0BFB1830"/>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345344C9" w14:textId="7526F329"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196BA611"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106B57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545B93F0"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51CE90D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C98ABC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0802D94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056F09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341D7BE3"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A2685BC"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62E5681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15D64E29"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525851E7"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214AF9B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4FF3151C" w14:textId="77777777" w:rsidR="002255EC" w:rsidRPr="00014ECE" w:rsidRDefault="002255EC"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F24D6DB" w14:textId="77777777" w:rsidR="00D223BB" w:rsidRPr="00014ECE" w:rsidRDefault="00D223BB" w:rsidP="002255EC">
      <w:pPr>
        <w:autoSpaceDE w:val="0"/>
        <w:autoSpaceDN w:val="0"/>
        <w:adjustRightInd w:val="0"/>
        <w:spacing w:before="240" w:line="360" w:lineRule="auto"/>
        <w:rPr>
          <w:rFonts w:ascii="Calibri Light" w:hAnsi="Calibri Light" w:cs="Calibri Light"/>
          <w:smallCaps/>
          <w:color w:val="1F497D" w:themeColor="text2"/>
          <w:u w:val="single"/>
          <w:lang w:val="fr-BE"/>
        </w:rPr>
      </w:pPr>
    </w:p>
    <w:p w14:paraId="66FAE066" w14:textId="3BF26821" w:rsidR="002255EC" w:rsidRPr="00014ECE" w:rsidRDefault="002255EC" w:rsidP="002255EC">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lastRenderedPageBreak/>
        <w:t xml:space="preserve">Fonction 3 -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2255EC" w:rsidRPr="00014ECE" w14:paraId="3F64ECF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17F8A3D"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54E7103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7853EBD6"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1DE365F2"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7CAC0D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r w:rsidR="002255EC" w:rsidRPr="00014ECE" w14:paraId="33217C4F"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68B6FBF"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1346007462"/>
            <w:placeholder>
              <w:docPart w:val="40CAA940D38D4DEAB558ECF1F69DBEF5"/>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6E4AC7BA" w14:textId="3603DE98"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45DD2680"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1840974351"/>
            <w:placeholder>
              <w:docPart w:val="663154ACBDDC49628A97E2BB529645CA"/>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501AE71F" w14:textId="0DA9B2A3" w:rsidR="002255EC"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2255EC" w:rsidRPr="00014ECE" w14:paraId="7EA290B7"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26AAB9B1"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2255EC" w:rsidRPr="00014ECE" w14:paraId="3B15EDCE"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2696C962"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1B870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1BB40AF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6515B4C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58EA72C"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7CB035D9"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0F0EB135"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41B0FCF8" w14:textId="77777777" w:rsidR="002255EC" w:rsidRPr="00014ECE" w:rsidRDefault="002255EC" w:rsidP="002255EC">
            <w:pPr>
              <w:autoSpaceDE w:val="0"/>
              <w:autoSpaceDN w:val="0"/>
              <w:adjustRightInd w:val="0"/>
              <w:spacing w:before="120" w:after="120"/>
              <w:rPr>
                <w:rFonts w:ascii="Calibri Light" w:hAnsi="Calibri Light" w:cs="Calibri Light"/>
                <w:color w:val="000000"/>
                <w:sz w:val="22"/>
                <w:szCs w:val="22"/>
                <w:lang w:val="fr-BE"/>
              </w:rPr>
            </w:pPr>
          </w:p>
          <w:p w14:paraId="55995C0E"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p w14:paraId="776D6704" w14:textId="77777777" w:rsidR="002255EC" w:rsidRPr="00014ECE" w:rsidRDefault="002255EC" w:rsidP="00A45F2C">
            <w:pPr>
              <w:autoSpaceDE w:val="0"/>
              <w:autoSpaceDN w:val="0"/>
              <w:adjustRightInd w:val="0"/>
              <w:spacing w:before="120" w:after="120"/>
              <w:rPr>
                <w:rFonts w:ascii="Calibri Light" w:hAnsi="Calibri Light" w:cs="Calibri Light"/>
                <w:color w:val="000000"/>
                <w:sz w:val="22"/>
                <w:szCs w:val="22"/>
                <w:lang w:val="fr-BE"/>
              </w:rPr>
            </w:pPr>
          </w:p>
        </w:tc>
      </w:tr>
    </w:tbl>
    <w:p w14:paraId="5B763C9B" w14:textId="36370E4C" w:rsidR="00D223BB" w:rsidRPr="00014ECE" w:rsidRDefault="00D223BB" w:rsidP="00D223BB">
      <w:pPr>
        <w:autoSpaceDE w:val="0"/>
        <w:autoSpaceDN w:val="0"/>
        <w:adjustRightInd w:val="0"/>
        <w:spacing w:before="240" w:line="360" w:lineRule="auto"/>
        <w:rPr>
          <w:rFonts w:ascii="Calibri Light" w:hAnsi="Calibri Light" w:cs="Calibri Light"/>
          <w:lang w:val="fr-BE"/>
        </w:rPr>
      </w:pPr>
      <w:r w:rsidRPr="00014ECE">
        <w:rPr>
          <w:rFonts w:ascii="Calibri Light" w:hAnsi="Calibri Light" w:cs="Calibri Light"/>
          <w:smallCaps/>
          <w:lang w:val="fr-BE"/>
        </w:rPr>
        <w:t xml:space="preserve">Fonction </w:t>
      </w:r>
      <w:proofErr w:type="gramStart"/>
      <w:r w:rsidRPr="00014ECE">
        <w:rPr>
          <w:rFonts w:ascii="Calibri Light" w:hAnsi="Calibri Light" w:cs="Calibri Light"/>
          <w:smallCaps/>
          <w:lang w:val="fr-BE"/>
        </w:rPr>
        <w:t>4  -</w:t>
      </w:r>
      <w:proofErr w:type="gramEnd"/>
      <w:r w:rsidRPr="00014ECE">
        <w:rPr>
          <w:rFonts w:ascii="Calibri Light" w:hAnsi="Calibri Light" w:cs="Calibri Light"/>
          <w:smallCaps/>
          <w:lang w:val="fr-BE"/>
        </w:rPr>
        <w:t xml:space="preserve"> </w:t>
      </w:r>
      <w:r w:rsidR="00A33BB2" w:rsidRPr="00B70196">
        <w:rPr>
          <w:rFonts w:ascii="Calibri Light" w:hAnsi="Calibri Light" w:cs="Calibri Light"/>
          <w:b/>
          <w:smallCaps/>
          <w:lang w:val="fr-BE"/>
        </w:rPr>
        <w:t>Indiquer le nom de la fonction</w:t>
      </w:r>
    </w:p>
    <w:tbl>
      <w:tblPr>
        <w:tblStyle w:val="Grilledutableau"/>
        <w:tblW w:w="0" w:type="auto"/>
        <w:tblLook w:val="04A0" w:firstRow="1" w:lastRow="0" w:firstColumn="1" w:lastColumn="0" w:noHBand="0" w:noVBand="1"/>
      </w:tblPr>
      <w:tblGrid>
        <w:gridCol w:w="846"/>
        <w:gridCol w:w="2551"/>
        <w:gridCol w:w="1133"/>
        <w:gridCol w:w="852"/>
        <w:gridCol w:w="3678"/>
      </w:tblGrid>
      <w:tr w:rsidR="00D223BB" w:rsidRPr="00014ECE" w14:paraId="40573129"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1FFDBBA"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Nom de l‘établissement :</w:t>
            </w:r>
          </w:p>
        </w:tc>
        <w:tc>
          <w:tcPr>
            <w:tcW w:w="5663" w:type="dxa"/>
            <w:gridSpan w:val="3"/>
            <w:tcBorders>
              <w:top w:val="dotted" w:sz="4" w:space="0" w:color="auto"/>
              <w:left w:val="dotted" w:sz="4" w:space="0" w:color="auto"/>
              <w:bottom w:val="dotted" w:sz="4" w:space="0" w:color="auto"/>
              <w:right w:val="dotted" w:sz="4" w:space="0" w:color="auto"/>
            </w:tcBorders>
          </w:tcPr>
          <w:p w14:paraId="2F9D4B1C"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501CF4B4" w14:textId="77777777" w:rsidTr="00A45F2C">
        <w:tc>
          <w:tcPr>
            <w:tcW w:w="3397" w:type="dxa"/>
            <w:gridSpan w:val="2"/>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6C05D06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Adresse : </w:t>
            </w:r>
          </w:p>
        </w:tc>
        <w:tc>
          <w:tcPr>
            <w:tcW w:w="5663" w:type="dxa"/>
            <w:gridSpan w:val="3"/>
            <w:tcBorders>
              <w:top w:val="dotted" w:sz="4" w:space="0" w:color="auto"/>
              <w:left w:val="dotted" w:sz="4" w:space="0" w:color="auto"/>
              <w:bottom w:val="dotted" w:sz="4" w:space="0" w:color="auto"/>
              <w:right w:val="dotted" w:sz="4" w:space="0" w:color="auto"/>
            </w:tcBorders>
          </w:tcPr>
          <w:p w14:paraId="3617F4F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r w:rsidR="00D223BB" w:rsidRPr="00014ECE" w14:paraId="2B87415C" w14:textId="77777777" w:rsidTr="00A45F2C">
        <w:tc>
          <w:tcPr>
            <w:tcW w:w="846"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01E482D9"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Du :</w:t>
            </w:r>
          </w:p>
        </w:tc>
        <w:sdt>
          <w:sdtPr>
            <w:rPr>
              <w:rFonts w:ascii="Calibri Light" w:hAnsi="Calibri Light" w:cs="Calibri Light"/>
              <w:color w:val="808080" w:themeColor="background1" w:themeShade="80"/>
              <w:sz w:val="22"/>
              <w:szCs w:val="22"/>
              <w:lang w:val="fr-BE"/>
            </w:rPr>
            <w:id w:val="-847791534"/>
            <w:placeholder>
              <w:docPart w:val="70AF20F25EF848909C3FAAEC1078E06E"/>
            </w:placeholder>
            <w:date>
              <w:dateFormat w:val="dd-MM-yyyy"/>
              <w:lid w:val="fr-BE"/>
              <w:storeMappedDataAs w:val="dateTime"/>
              <w:calendar w:val="gregorian"/>
            </w:date>
          </w:sdtPr>
          <w:sdtEndPr/>
          <w:sdtContent>
            <w:tc>
              <w:tcPr>
                <w:tcW w:w="3684" w:type="dxa"/>
                <w:gridSpan w:val="2"/>
                <w:tcBorders>
                  <w:top w:val="dotted" w:sz="4" w:space="0" w:color="auto"/>
                  <w:left w:val="dotted" w:sz="4" w:space="0" w:color="auto"/>
                  <w:bottom w:val="dotted" w:sz="4" w:space="0" w:color="auto"/>
                  <w:right w:val="dotted" w:sz="4" w:space="0" w:color="auto"/>
                </w:tcBorders>
              </w:tcPr>
              <w:p w14:paraId="367C7010" w14:textId="1C47C09D"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c>
          <w:tcPr>
            <w:tcW w:w="852" w:type="dxa"/>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5EE3D640"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 xml:space="preserve">Au : </w:t>
            </w:r>
          </w:p>
        </w:tc>
        <w:sdt>
          <w:sdtPr>
            <w:rPr>
              <w:rFonts w:ascii="Calibri Light" w:hAnsi="Calibri Light" w:cs="Calibri Light"/>
              <w:color w:val="808080" w:themeColor="background1" w:themeShade="80"/>
              <w:sz w:val="22"/>
              <w:szCs w:val="22"/>
              <w:lang w:val="fr-BE"/>
            </w:rPr>
            <w:id w:val="452834745"/>
            <w:placeholder>
              <w:docPart w:val="E14CA1ECF6294EB4A4A547DD13A98347"/>
            </w:placeholder>
            <w:date>
              <w:dateFormat w:val="dd-MM-yyyy"/>
              <w:lid w:val="fr-BE"/>
              <w:storeMappedDataAs w:val="dateTime"/>
              <w:calendar w:val="gregorian"/>
            </w:date>
          </w:sdtPr>
          <w:sdtEndPr/>
          <w:sdtContent>
            <w:tc>
              <w:tcPr>
                <w:tcW w:w="3678" w:type="dxa"/>
                <w:tcBorders>
                  <w:top w:val="dotted" w:sz="4" w:space="0" w:color="auto"/>
                  <w:left w:val="dotted" w:sz="4" w:space="0" w:color="auto"/>
                  <w:bottom w:val="dotted" w:sz="4" w:space="0" w:color="auto"/>
                  <w:right w:val="dotted" w:sz="4" w:space="0" w:color="auto"/>
                </w:tcBorders>
              </w:tcPr>
              <w:p w14:paraId="659F4E2F" w14:textId="77F5684C" w:rsidR="00D223BB" w:rsidRPr="00014ECE" w:rsidRDefault="008C70C8"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808080" w:themeColor="background1" w:themeShade="80"/>
                    <w:sz w:val="22"/>
                    <w:szCs w:val="22"/>
                    <w:lang w:val="fr-BE"/>
                  </w:rPr>
                  <w:t>Sélectionnez.</w:t>
                </w:r>
              </w:p>
            </w:tc>
          </w:sdtContent>
        </w:sdt>
      </w:tr>
      <w:tr w:rsidR="00D223BB" w:rsidRPr="00014ECE" w14:paraId="6BBE2332" w14:textId="77777777" w:rsidTr="00A45F2C">
        <w:tc>
          <w:tcPr>
            <w:tcW w:w="9060" w:type="dxa"/>
            <w:gridSpan w:val="5"/>
            <w:tcBorders>
              <w:top w:val="dotted" w:sz="4" w:space="0" w:color="auto"/>
              <w:left w:val="dotted" w:sz="4" w:space="0" w:color="auto"/>
              <w:bottom w:val="dotted" w:sz="4" w:space="0" w:color="auto"/>
              <w:right w:val="dotted" w:sz="4" w:space="0" w:color="auto"/>
            </w:tcBorders>
            <w:shd w:val="clear" w:color="auto" w:fill="DBE5F1" w:themeFill="accent1" w:themeFillTint="33"/>
          </w:tcPr>
          <w:p w14:paraId="7EE3298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r w:rsidRPr="00014ECE">
              <w:rPr>
                <w:rFonts w:ascii="Calibri Light" w:hAnsi="Calibri Light" w:cs="Calibri Light"/>
                <w:color w:val="000000"/>
                <w:sz w:val="22"/>
                <w:szCs w:val="22"/>
                <w:lang w:val="fr-BE"/>
              </w:rPr>
              <w:t>Décrivez vos tâches dans la fonction :</w:t>
            </w:r>
          </w:p>
        </w:tc>
      </w:tr>
      <w:tr w:rsidR="00D223BB" w:rsidRPr="00014ECE" w14:paraId="2E28D29F" w14:textId="77777777" w:rsidTr="00A45F2C">
        <w:tc>
          <w:tcPr>
            <w:tcW w:w="9060" w:type="dxa"/>
            <w:gridSpan w:val="5"/>
            <w:tcBorders>
              <w:top w:val="dotted" w:sz="4" w:space="0" w:color="auto"/>
              <w:left w:val="dotted" w:sz="4" w:space="0" w:color="auto"/>
              <w:bottom w:val="dotted" w:sz="4" w:space="0" w:color="auto"/>
              <w:right w:val="dotted" w:sz="4" w:space="0" w:color="auto"/>
            </w:tcBorders>
          </w:tcPr>
          <w:p w14:paraId="785923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BAC76B"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E811B6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45ADE173"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3AAEDEAE"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A1943F"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0EC12954"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235B3955"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7DB34618"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p w14:paraId="61950D37" w14:textId="77777777" w:rsidR="00D223BB" w:rsidRPr="00014ECE" w:rsidRDefault="00D223BB" w:rsidP="00A45F2C">
            <w:pPr>
              <w:autoSpaceDE w:val="0"/>
              <w:autoSpaceDN w:val="0"/>
              <w:adjustRightInd w:val="0"/>
              <w:spacing w:before="120" w:after="120"/>
              <w:rPr>
                <w:rFonts w:ascii="Calibri Light" w:hAnsi="Calibri Light" w:cs="Calibri Light"/>
                <w:color w:val="000000"/>
                <w:sz w:val="22"/>
                <w:szCs w:val="22"/>
                <w:lang w:val="fr-BE"/>
              </w:rPr>
            </w:pPr>
          </w:p>
        </w:tc>
      </w:tr>
    </w:tbl>
    <w:p w14:paraId="02FD2611" w14:textId="0D14FCBA" w:rsidR="00C77A75" w:rsidRDefault="00C77A75" w:rsidP="003260C1">
      <w:pPr>
        <w:pStyle w:val="Titre1"/>
        <w:pageBreakBefore/>
        <w:ind w:left="357" w:hanging="357"/>
        <w:rPr>
          <w:rFonts w:cs="Calibri Light"/>
        </w:rPr>
      </w:pPr>
      <w:r>
        <w:rPr>
          <w:rFonts w:cs="Calibri Light"/>
        </w:rPr>
        <w:lastRenderedPageBreak/>
        <w:t xml:space="preserve">Atouts pour la fonction </w:t>
      </w:r>
    </w:p>
    <w:p w14:paraId="14722189" w14:textId="797D2E0D" w:rsidR="00C77A75" w:rsidRDefault="00C77A75" w:rsidP="00C77A75">
      <w:pPr>
        <w:rPr>
          <w:rFonts w:ascii="Calibri Light" w:hAnsi="Calibri Light" w:cs="Calibri Light"/>
          <w:b/>
          <w:sz w:val="22"/>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C77A75" w:rsidRPr="00014ECE" w14:paraId="2A51F53F" w14:textId="77777777" w:rsidTr="005F24FD">
        <w:tc>
          <w:tcPr>
            <w:tcW w:w="9060" w:type="dxa"/>
            <w:shd w:val="clear" w:color="auto" w:fill="DBE5F1" w:themeFill="accent1" w:themeFillTint="33"/>
          </w:tcPr>
          <w:p w14:paraId="14916EBD" w14:textId="6B9A9A0B" w:rsidR="00C77A75" w:rsidRPr="00C77A75" w:rsidRDefault="00C77A75" w:rsidP="00C77A75">
            <w:pPr>
              <w:rPr>
                <w:rFonts w:ascii="Calibri Light" w:hAnsi="Calibri Light" w:cs="Calibri Light"/>
                <w:b/>
                <w:sz w:val="22"/>
              </w:rPr>
            </w:pPr>
            <w:r>
              <w:rPr>
                <w:rFonts w:ascii="Calibri Light" w:hAnsi="Calibri Light" w:cs="Calibri Light"/>
                <w:b/>
                <w:sz w:val="22"/>
              </w:rPr>
              <w:t xml:space="preserve">En </w:t>
            </w:r>
            <w:r w:rsidRPr="006C021B">
              <w:rPr>
                <w:rFonts w:ascii="Calibri Light" w:hAnsi="Calibri Light" w:cs="Calibri Light"/>
                <w:b/>
                <w:sz w:val="22"/>
              </w:rPr>
              <w:t xml:space="preserve">gestion </w:t>
            </w:r>
            <w:r>
              <w:rPr>
                <w:rFonts w:ascii="Calibri Light" w:hAnsi="Calibri Light" w:cs="Calibri Light"/>
                <w:b/>
                <w:sz w:val="22"/>
              </w:rPr>
              <w:t>du changement dans un contexte de formation </w:t>
            </w:r>
          </w:p>
        </w:tc>
      </w:tr>
      <w:tr w:rsidR="00C77A75" w:rsidRPr="00014ECE" w14:paraId="7385FD80" w14:textId="77777777" w:rsidTr="005F24FD">
        <w:tc>
          <w:tcPr>
            <w:tcW w:w="9060" w:type="dxa"/>
          </w:tcPr>
          <w:p w14:paraId="253A2849" w14:textId="77777777" w:rsidR="00C77A75" w:rsidRPr="00014ECE" w:rsidRDefault="00C77A75" w:rsidP="005F24FD">
            <w:pPr>
              <w:spacing w:before="120" w:after="120"/>
              <w:rPr>
                <w:rFonts w:ascii="Calibri Light" w:hAnsi="Calibri Light" w:cs="Calibri Light"/>
                <w:sz w:val="22"/>
                <w:lang w:val="fr-BE" w:eastAsia="en-US"/>
              </w:rPr>
            </w:pPr>
          </w:p>
          <w:p w14:paraId="43284D6A" w14:textId="77777777" w:rsidR="00C77A75" w:rsidRPr="00014ECE" w:rsidRDefault="00C77A75" w:rsidP="005F24FD">
            <w:pPr>
              <w:spacing w:before="120" w:after="120"/>
              <w:rPr>
                <w:rFonts w:ascii="Calibri Light" w:hAnsi="Calibri Light" w:cs="Calibri Light"/>
                <w:sz w:val="22"/>
                <w:lang w:val="fr-BE" w:eastAsia="en-US"/>
              </w:rPr>
            </w:pPr>
          </w:p>
          <w:p w14:paraId="7C2EADA0" w14:textId="77777777" w:rsidR="00C77A75" w:rsidRPr="00014ECE" w:rsidRDefault="00C77A75" w:rsidP="005F24FD">
            <w:pPr>
              <w:spacing w:before="120" w:after="120"/>
              <w:rPr>
                <w:rFonts w:ascii="Calibri Light" w:hAnsi="Calibri Light" w:cs="Calibri Light"/>
                <w:sz w:val="22"/>
                <w:lang w:val="fr-BE" w:eastAsia="en-US"/>
              </w:rPr>
            </w:pPr>
          </w:p>
          <w:p w14:paraId="25C7D654" w14:textId="77777777" w:rsidR="00C77A75" w:rsidRPr="00014ECE" w:rsidRDefault="00C77A75" w:rsidP="005F24FD">
            <w:pPr>
              <w:spacing w:before="120" w:after="120"/>
              <w:rPr>
                <w:rFonts w:ascii="Calibri Light" w:hAnsi="Calibri Light" w:cs="Calibri Light"/>
                <w:sz w:val="22"/>
                <w:lang w:val="fr-BE" w:eastAsia="en-US"/>
              </w:rPr>
            </w:pPr>
          </w:p>
          <w:p w14:paraId="7E760A16" w14:textId="77777777" w:rsidR="00C77A75" w:rsidRPr="00014ECE" w:rsidRDefault="00C77A75" w:rsidP="005F24FD">
            <w:pPr>
              <w:spacing w:before="120" w:after="120"/>
              <w:rPr>
                <w:rFonts w:ascii="Calibri Light" w:hAnsi="Calibri Light" w:cs="Calibri Light"/>
                <w:sz w:val="22"/>
                <w:lang w:val="fr-BE" w:eastAsia="en-US"/>
              </w:rPr>
            </w:pPr>
          </w:p>
          <w:p w14:paraId="1FB8118C" w14:textId="17F0572D" w:rsidR="00C77A75" w:rsidRPr="00014ECE" w:rsidRDefault="00C77A75" w:rsidP="005F24FD">
            <w:pPr>
              <w:spacing w:before="120" w:after="120"/>
              <w:rPr>
                <w:rFonts w:ascii="Calibri Light" w:hAnsi="Calibri Light" w:cs="Calibri Light"/>
                <w:sz w:val="22"/>
                <w:lang w:val="fr-BE" w:eastAsia="en-US"/>
              </w:rPr>
            </w:pPr>
          </w:p>
        </w:tc>
      </w:tr>
    </w:tbl>
    <w:p w14:paraId="4E1AFC2F" w14:textId="0704A15C" w:rsidR="00C77A75" w:rsidRDefault="00C77A75" w:rsidP="00C77A75">
      <w:pPr>
        <w:jc w:val="both"/>
        <w:rPr>
          <w:rFonts w:ascii="Calibri Light" w:hAnsi="Calibri Light" w:cs="Calibri Light"/>
          <w:b/>
          <w:sz w:val="22"/>
        </w:rPr>
      </w:pPr>
    </w:p>
    <w:p w14:paraId="57AEEAE9" w14:textId="77777777" w:rsidR="00C77A75" w:rsidRPr="00CC514E" w:rsidRDefault="00C77A75" w:rsidP="00C77A75">
      <w:pPr>
        <w:jc w:val="both"/>
        <w:rPr>
          <w:rFonts w:ascii="Calibri Light" w:hAnsi="Calibri Light" w:cs="Calibri Light"/>
          <w:b/>
          <w:sz w:val="22"/>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C77A75" w:rsidRPr="00014ECE" w14:paraId="27979D07" w14:textId="77777777" w:rsidTr="005F24FD">
        <w:tc>
          <w:tcPr>
            <w:tcW w:w="9060" w:type="dxa"/>
            <w:shd w:val="clear" w:color="auto" w:fill="DBE5F1" w:themeFill="accent1" w:themeFillTint="33"/>
          </w:tcPr>
          <w:p w14:paraId="7C496AEA" w14:textId="0509EE36" w:rsidR="00C77A75" w:rsidRPr="00C77A75" w:rsidRDefault="00C77A75" w:rsidP="005F24FD">
            <w:pPr>
              <w:rPr>
                <w:rFonts w:ascii="Calibri Light" w:hAnsi="Calibri Light" w:cs="Calibri Light"/>
                <w:b/>
                <w:sz w:val="22"/>
              </w:rPr>
            </w:pPr>
            <w:r>
              <w:rPr>
                <w:rFonts w:ascii="Calibri Light" w:hAnsi="Calibri Light" w:cs="Calibri Light"/>
                <w:b/>
                <w:sz w:val="22"/>
              </w:rPr>
              <w:t xml:space="preserve">En </w:t>
            </w:r>
            <w:r w:rsidRPr="00CC514E">
              <w:rPr>
                <w:rFonts w:ascii="Calibri Light" w:hAnsi="Calibri Light" w:cs="Calibri Light"/>
                <w:b/>
                <w:sz w:val="22"/>
              </w:rPr>
              <w:t xml:space="preserve">analyse des besoins en formation, </w:t>
            </w:r>
            <w:r>
              <w:rPr>
                <w:rFonts w:ascii="Calibri Light" w:hAnsi="Calibri Light" w:cs="Calibri Light"/>
                <w:b/>
                <w:sz w:val="22"/>
              </w:rPr>
              <w:t xml:space="preserve">développement de programmes </w:t>
            </w:r>
            <w:r w:rsidRPr="00CC514E">
              <w:rPr>
                <w:rFonts w:ascii="Calibri Light" w:hAnsi="Calibri Light" w:cs="Calibri Light"/>
                <w:b/>
                <w:sz w:val="22"/>
              </w:rPr>
              <w:t>ou gestion des parcours pédagogique</w:t>
            </w:r>
            <w:r>
              <w:rPr>
                <w:rFonts w:ascii="Calibri Light" w:hAnsi="Calibri Light" w:cs="Calibri Light"/>
                <w:b/>
                <w:sz w:val="22"/>
              </w:rPr>
              <w:t xml:space="preserve"> </w:t>
            </w:r>
          </w:p>
        </w:tc>
      </w:tr>
      <w:tr w:rsidR="00C77A75" w:rsidRPr="00014ECE" w14:paraId="69CD4A75" w14:textId="77777777" w:rsidTr="005F24FD">
        <w:tc>
          <w:tcPr>
            <w:tcW w:w="9060" w:type="dxa"/>
          </w:tcPr>
          <w:p w14:paraId="7E6FDF7E" w14:textId="77777777" w:rsidR="00C77A75" w:rsidRPr="00014ECE" w:rsidRDefault="00C77A75" w:rsidP="005F24FD">
            <w:pPr>
              <w:spacing w:before="120" w:after="120"/>
              <w:rPr>
                <w:rFonts w:ascii="Calibri Light" w:hAnsi="Calibri Light" w:cs="Calibri Light"/>
                <w:sz w:val="22"/>
                <w:lang w:val="fr-BE" w:eastAsia="en-US"/>
              </w:rPr>
            </w:pPr>
          </w:p>
          <w:p w14:paraId="24DDEFB1" w14:textId="77777777" w:rsidR="00C77A75" w:rsidRPr="00014ECE" w:rsidRDefault="00C77A75" w:rsidP="005F24FD">
            <w:pPr>
              <w:spacing w:before="120" w:after="120"/>
              <w:rPr>
                <w:rFonts w:ascii="Calibri Light" w:hAnsi="Calibri Light" w:cs="Calibri Light"/>
                <w:sz w:val="22"/>
                <w:lang w:val="fr-BE" w:eastAsia="en-US"/>
              </w:rPr>
            </w:pPr>
          </w:p>
          <w:p w14:paraId="71412A25" w14:textId="77777777" w:rsidR="00C77A75" w:rsidRPr="00014ECE" w:rsidRDefault="00C77A75" w:rsidP="005F24FD">
            <w:pPr>
              <w:spacing w:before="120" w:after="120"/>
              <w:rPr>
                <w:rFonts w:ascii="Calibri Light" w:hAnsi="Calibri Light" w:cs="Calibri Light"/>
                <w:sz w:val="22"/>
                <w:lang w:val="fr-BE" w:eastAsia="en-US"/>
              </w:rPr>
            </w:pPr>
          </w:p>
          <w:p w14:paraId="6BFACD44" w14:textId="77777777" w:rsidR="00C77A75" w:rsidRPr="00014ECE" w:rsidRDefault="00C77A75" w:rsidP="005F24FD">
            <w:pPr>
              <w:spacing w:before="120" w:after="120"/>
              <w:rPr>
                <w:rFonts w:ascii="Calibri Light" w:hAnsi="Calibri Light" w:cs="Calibri Light"/>
                <w:sz w:val="22"/>
                <w:lang w:val="fr-BE" w:eastAsia="en-US"/>
              </w:rPr>
            </w:pPr>
          </w:p>
          <w:p w14:paraId="0FA1A56A" w14:textId="77777777" w:rsidR="00C77A75" w:rsidRPr="00014ECE" w:rsidRDefault="00C77A75" w:rsidP="005F24FD">
            <w:pPr>
              <w:spacing w:before="120" w:after="120"/>
              <w:rPr>
                <w:rFonts w:ascii="Calibri Light" w:hAnsi="Calibri Light" w:cs="Calibri Light"/>
                <w:sz w:val="22"/>
                <w:lang w:val="fr-BE" w:eastAsia="en-US"/>
              </w:rPr>
            </w:pPr>
          </w:p>
          <w:p w14:paraId="475382CA" w14:textId="77777777" w:rsidR="00C77A75" w:rsidRPr="00014ECE" w:rsidRDefault="00C77A75" w:rsidP="005F24FD">
            <w:pPr>
              <w:spacing w:before="120" w:after="120"/>
              <w:rPr>
                <w:rFonts w:ascii="Calibri Light" w:hAnsi="Calibri Light" w:cs="Calibri Light"/>
                <w:sz w:val="22"/>
                <w:lang w:val="fr-BE" w:eastAsia="en-US"/>
              </w:rPr>
            </w:pPr>
          </w:p>
        </w:tc>
      </w:tr>
    </w:tbl>
    <w:p w14:paraId="2E0D1743" w14:textId="5E888104" w:rsidR="00C77A75" w:rsidRPr="00C77A75" w:rsidRDefault="00C77A75" w:rsidP="00C77A75">
      <w:pPr>
        <w:jc w:val="both"/>
        <w:rPr>
          <w:lang w:val="fr-BE" w:eastAsia="en-US"/>
        </w:rPr>
      </w:pPr>
    </w:p>
    <w:p w14:paraId="6DB9B58F" w14:textId="502A549F" w:rsidR="0053196E" w:rsidRPr="00014ECE" w:rsidRDefault="000543FF" w:rsidP="003260C1">
      <w:pPr>
        <w:pStyle w:val="Titre1"/>
        <w:pageBreakBefore/>
        <w:ind w:left="357" w:hanging="357"/>
        <w:rPr>
          <w:rFonts w:cs="Calibri Light"/>
        </w:rPr>
      </w:pPr>
      <w:r w:rsidRPr="00014ECE">
        <w:rPr>
          <w:rFonts w:cs="Calibri Light"/>
        </w:rPr>
        <w:lastRenderedPageBreak/>
        <w:t>M</w:t>
      </w:r>
      <w:r w:rsidR="00AF033D" w:rsidRPr="00014ECE">
        <w:rPr>
          <w:rFonts w:cs="Calibri Light"/>
        </w:rPr>
        <w:t>otivation</w:t>
      </w:r>
    </w:p>
    <w:p w14:paraId="2055DDD8" w14:textId="77777777" w:rsidR="00AF033D" w:rsidRPr="00014ECE" w:rsidRDefault="00AF033D" w:rsidP="00AF033D">
      <w:pPr>
        <w:rPr>
          <w:rFonts w:ascii="Calibri Light" w:hAnsi="Calibri Light" w:cs="Calibri Light"/>
          <w:lang w:val="fr-BE" w:eastAsia="en-US"/>
        </w:rPr>
      </w:pPr>
    </w:p>
    <w:tbl>
      <w:tblPr>
        <w:tblStyle w:val="Grilledutablea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0543FF" w:rsidRPr="00014ECE" w14:paraId="3E5CBE2B" w14:textId="77777777" w:rsidTr="000543FF">
        <w:tc>
          <w:tcPr>
            <w:tcW w:w="9060" w:type="dxa"/>
            <w:shd w:val="clear" w:color="auto" w:fill="DBE5F1" w:themeFill="accent1" w:themeFillTint="33"/>
          </w:tcPr>
          <w:p w14:paraId="5FEDBC46" w14:textId="5D0A9893" w:rsidR="000543FF" w:rsidRPr="00014ECE" w:rsidRDefault="000543FF" w:rsidP="000543FF">
            <w:pPr>
              <w:spacing w:before="120" w:after="120"/>
              <w:jc w:val="both"/>
              <w:rPr>
                <w:rFonts w:ascii="Calibri Light" w:hAnsi="Calibri Light" w:cs="Calibri Light"/>
                <w:sz w:val="22"/>
                <w:lang w:val="fr-BE" w:eastAsia="en-US"/>
              </w:rPr>
            </w:pPr>
            <w:r w:rsidRPr="00014ECE">
              <w:rPr>
                <w:rFonts w:ascii="Calibri Light" w:hAnsi="Calibri Light" w:cs="Calibri Light"/>
                <w:sz w:val="22"/>
                <w:lang w:val="fr-BE" w:eastAsia="en-US"/>
              </w:rPr>
              <w:t xml:space="preserve">Motivez </w:t>
            </w:r>
            <w:r w:rsidRPr="00014ECE">
              <w:rPr>
                <w:rFonts w:ascii="Calibri Light" w:hAnsi="Calibri Light" w:cs="Calibri Light"/>
                <w:b/>
                <w:sz w:val="22"/>
                <w:lang w:val="fr-BE" w:eastAsia="en-US"/>
              </w:rPr>
              <w:t>votre intérêt</w:t>
            </w:r>
            <w:r w:rsidRPr="00014ECE">
              <w:rPr>
                <w:rFonts w:ascii="Calibri Light" w:hAnsi="Calibri Light" w:cs="Calibri Light"/>
                <w:sz w:val="22"/>
                <w:lang w:val="fr-BE" w:eastAsia="en-US"/>
              </w:rPr>
              <w:t xml:space="preserve"> pour la fonction, en décrivant </w:t>
            </w:r>
            <w:r w:rsidRPr="00014ECE">
              <w:rPr>
                <w:rFonts w:ascii="Calibri Light" w:hAnsi="Calibri Light" w:cs="Calibri Light"/>
                <w:b/>
                <w:sz w:val="22"/>
                <w:lang w:val="fr-BE" w:eastAsia="en-US"/>
              </w:rPr>
              <w:t>votre vision</w:t>
            </w:r>
            <w:r w:rsidRPr="00014ECE">
              <w:rPr>
                <w:rFonts w:ascii="Calibri Light" w:hAnsi="Calibri Light" w:cs="Calibri Light"/>
                <w:sz w:val="22"/>
                <w:lang w:val="fr-BE" w:eastAsia="en-US"/>
              </w:rPr>
              <w:t xml:space="preserve"> de celle-ci, la manière dont vous envisagez </w:t>
            </w:r>
            <w:r w:rsidRPr="00014ECE">
              <w:rPr>
                <w:rFonts w:ascii="Calibri Light" w:hAnsi="Calibri Light" w:cs="Calibri Light"/>
                <w:b/>
                <w:sz w:val="22"/>
                <w:lang w:val="fr-BE" w:eastAsia="en-US"/>
              </w:rPr>
              <w:t>votre prise de responsabilité</w:t>
            </w:r>
            <w:r w:rsidRPr="00014ECE">
              <w:rPr>
                <w:rFonts w:ascii="Calibri Light" w:hAnsi="Calibri Light" w:cs="Calibri Light"/>
                <w:sz w:val="22"/>
                <w:lang w:val="fr-BE" w:eastAsia="en-US"/>
              </w:rPr>
              <w:t xml:space="preserve"> par rapport à cette fonction et les éléments pertinents qui contribuent à vous assurer une formation et une expérience qui répondent au profil de la fonction à conférer. </w:t>
            </w:r>
          </w:p>
        </w:tc>
      </w:tr>
      <w:tr w:rsidR="000543FF" w:rsidRPr="00014ECE" w14:paraId="7F542DCB" w14:textId="77777777" w:rsidTr="000543FF">
        <w:tc>
          <w:tcPr>
            <w:tcW w:w="9060" w:type="dxa"/>
          </w:tcPr>
          <w:p w14:paraId="7A8C253A" w14:textId="69D89BF9" w:rsidR="000543FF" w:rsidRPr="00014ECE" w:rsidRDefault="000543FF" w:rsidP="000543FF">
            <w:pPr>
              <w:spacing w:before="120" w:after="120"/>
              <w:rPr>
                <w:rFonts w:ascii="Calibri Light" w:hAnsi="Calibri Light" w:cs="Calibri Light"/>
                <w:sz w:val="22"/>
                <w:lang w:val="fr-BE" w:eastAsia="en-US"/>
              </w:rPr>
            </w:pPr>
          </w:p>
          <w:p w14:paraId="6D7D1C80" w14:textId="77777777" w:rsidR="000543FF" w:rsidRPr="00014ECE" w:rsidRDefault="000543FF" w:rsidP="000543FF">
            <w:pPr>
              <w:spacing w:before="120" w:after="120"/>
              <w:rPr>
                <w:rFonts w:ascii="Calibri Light" w:hAnsi="Calibri Light" w:cs="Calibri Light"/>
                <w:sz w:val="22"/>
                <w:lang w:val="fr-BE" w:eastAsia="en-US"/>
              </w:rPr>
            </w:pPr>
          </w:p>
          <w:p w14:paraId="73BB5335" w14:textId="77777777" w:rsidR="000543FF" w:rsidRPr="00014ECE" w:rsidRDefault="000543FF" w:rsidP="000543FF">
            <w:pPr>
              <w:spacing w:before="120" w:after="120"/>
              <w:rPr>
                <w:rFonts w:ascii="Calibri Light" w:hAnsi="Calibri Light" w:cs="Calibri Light"/>
                <w:sz w:val="22"/>
                <w:lang w:val="fr-BE" w:eastAsia="en-US"/>
              </w:rPr>
            </w:pPr>
          </w:p>
          <w:p w14:paraId="74740A11" w14:textId="77777777" w:rsidR="000543FF" w:rsidRPr="00014ECE" w:rsidRDefault="000543FF" w:rsidP="000543FF">
            <w:pPr>
              <w:spacing w:before="120" w:after="120"/>
              <w:rPr>
                <w:rFonts w:ascii="Calibri Light" w:hAnsi="Calibri Light" w:cs="Calibri Light"/>
                <w:sz w:val="22"/>
                <w:lang w:val="fr-BE" w:eastAsia="en-US"/>
              </w:rPr>
            </w:pPr>
          </w:p>
          <w:p w14:paraId="22B32B15" w14:textId="77777777" w:rsidR="000543FF" w:rsidRPr="00014ECE" w:rsidRDefault="000543FF" w:rsidP="000543FF">
            <w:pPr>
              <w:spacing w:before="120" w:after="120"/>
              <w:rPr>
                <w:rFonts w:ascii="Calibri Light" w:hAnsi="Calibri Light" w:cs="Calibri Light"/>
                <w:sz w:val="22"/>
                <w:lang w:val="fr-BE" w:eastAsia="en-US"/>
              </w:rPr>
            </w:pPr>
          </w:p>
          <w:p w14:paraId="4E8896AD" w14:textId="77777777" w:rsidR="000543FF" w:rsidRPr="00014ECE" w:rsidRDefault="000543FF" w:rsidP="000543FF">
            <w:pPr>
              <w:spacing w:before="120" w:after="120"/>
              <w:rPr>
                <w:rFonts w:ascii="Calibri Light" w:hAnsi="Calibri Light" w:cs="Calibri Light"/>
                <w:sz w:val="22"/>
                <w:lang w:val="fr-BE" w:eastAsia="en-US"/>
              </w:rPr>
            </w:pPr>
          </w:p>
          <w:p w14:paraId="690940B7" w14:textId="77777777" w:rsidR="000543FF" w:rsidRPr="00014ECE" w:rsidRDefault="000543FF" w:rsidP="000543FF">
            <w:pPr>
              <w:spacing w:before="120" w:after="120"/>
              <w:rPr>
                <w:rFonts w:ascii="Calibri Light" w:hAnsi="Calibri Light" w:cs="Calibri Light"/>
                <w:sz w:val="22"/>
                <w:lang w:val="fr-BE" w:eastAsia="en-US"/>
              </w:rPr>
            </w:pPr>
          </w:p>
          <w:p w14:paraId="38713A8B" w14:textId="0B17AA21" w:rsidR="000543FF" w:rsidRPr="00014ECE" w:rsidRDefault="000543FF" w:rsidP="000543FF">
            <w:pPr>
              <w:spacing w:before="120" w:after="120"/>
              <w:rPr>
                <w:rFonts w:ascii="Calibri Light" w:hAnsi="Calibri Light" w:cs="Calibri Light"/>
                <w:sz w:val="22"/>
                <w:lang w:val="fr-BE" w:eastAsia="en-US"/>
              </w:rPr>
            </w:pPr>
            <w:bookmarkStart w:id="0" w:name="_GoBack"/>
            <w:bookmarkEnd w:id="0"/>
          </w:p>
          <w:p w14:paraId="6ADFB684" w14:textId="77777777" w:rsidR="000543FF" w:rsidRPr="00014ECE" w:rsidRDefault="000543FF" w:rsidP="000543FF">
            <w:pPr>
              <w:spacing w:before="120" w:after="120"/>
              <w:rPr>
                <w:rFonts w:ascii="Calibri Light" w:hAnsi="Calibri Light" w:cs="Calibri Light"/>
                <w:sz w:val="22"/>
                <w:lang w:val="fr-BE" w:eastAsia="en-US"/>
              </w:rPr>
            </w:pPr>
          </w:p>
          <w:p w14:paraId="2369E5DC" w14:textId="77777777" w:rsidR="000543FF" w:rsidRPr="00014ECE" w:rsidRDefault="000543FF" w:rsidP="000543FF">
            <w:pPr>
              <w:spacing w:before="120" w:after="120"/>
              <w:rPr>
                <w:rFonts w:ascii="Calibri Light" w:hAnsi="Calibri Light" w:cs="Calibri Light"/>
                <w:sz w:val="22"/>
                <w:lang w:val="fr-BE" w:eastAsia="en-US"/>
              </w:rPr>
            </w:pPr>
          </w:p>
          <w:p w14:paraId="30A3DECC" w14:textId="77777777" w:rsidR="000543FF" w:rsidRPr="00014ECE" w:rsidRDefault="000543FF" w:rsidP="000543FF">
            <w:pPr>
              <w:spacing w:before="120" w:after="120"/>
              <w:rPr>
                <w:rFonts w:ascii="Calibri Light" w:hAnsi="Calibri Light" w:cs="Calibri Light"/>
                <w:sz w:val="22"/>
                <w:lang w:val="fr-BE" w:eastAsia="en-US"/>
              </w:rPr>
            </w:pPr>
          </w:p>
          <w:p w14:paraId="19A70297" w14:textId="77777777" w:rsidR="000543FF" w:rsidRPr="00014ECE" w:rsidRDefault="000543FF" w:rsidP="000543FF">
            <w:pPr>
              <w:spacing w:before="120" w:after="120"/>
              <w:rPr>
                <w:rFonts w:ascii="Calibri Light" w:hAnsi="Calibri Light" w:cs="Calibri Light"/>
                <w:sz w:val="22"/>
                <w:lang w:val="fr-BE" w:eastAsia="en-US"/>
              </w:rPr>
            </w:pPr>
          </w:p>
          <w:p w14:paraId="371B2376" w14:textId="77777777" w:rsidR="000543FF" w:rsidRPr="00014ECE" w:rsidRDefault="000543FF" w:rsidP="000543FF">
            <w:pPr>
              <w:spacing w:before="120" w:after="120"/>
              <w:rPr>
                <w:rFonts w:ascii="Calibri Light" w:hAnsi="Calibri Light" w:cs="Calibri Light"/>
                <w:sz w:val="22"/>
                <w:lang w:val="fr-BE" w:eastAsia="en-US"/>
              </w:rPr>
            </w:pPr>
          </w:p>
          <w:p w14:paraId="272C4015" w14:textId="77777777" w:rsidR="000543FF" w:rsidRPr="00014ECE" w:rsidRDefault="000543FF" w:rsidP="000543FF">
            <w:pPr>
              <w:spacing w:before="120" w:after="120"/>
              <w:rPr>
                <w:rFonts w:ascii="Calibri Light" w:hAnsi="Calibri Light" w:cs="Calibri Light"/>
                <w:sz w:val="22"/>
                <w:lang w:val="fr-BE" w:eastAsia="en-US"/>
              </w:rPr>
            </w:pPr>
          </w:p>
          <w:p w14:paraId="67A333C7" w14:textId="77777777" w:rsidR="000543FF" w:rsidRPr="00014ECE" w:rsidRDefault="000543FF" w:rsidP="000543FF">
            <w:pPr>
              <w:spacing w:before="120" w:after="120"/>
              <w:rPr>
                <w:rFonts w:ascii="Calibri Light" w:hAnsi="Calibri Light" w:cs="Calibri Light"/>
                <w:sz w:val="22"/>
                <w:lang w:val="fr-BE" w:eastAsia="en-US"/>
              </w:rPr>
            </w:pPr>
          </w:p>
          <w:p w14:paraId="7B064470" w14:textId="77777777" w:rsidR="000543FF" w:rsidRPr="00014ECE" w:rsidRDefault="000543FF" w:rsidP="000543FF">
            <w:pPr>
              <w:spacing w:before="120" w:after="120"/>
              <w:rPr>
                <w:rFonts w:ascii="Calibri Light" w:hAnsi="Calibri Light" w:cs="Calibri Light"/>
                <w:sz w:val="22"/>
                <w:lang w:val="fr-BE" w:eastAsia="en-US"/>
              </w:rPr>
            </w:pPr>
          </w:p>
          <w:p w14:paraId="3A7C7326" w14:textId="77777777" w:rsidR="000543FF" w:rsidRPr="00014ECE" w:rsidRDefault="000543FF" w:rsidP="000543FF">
            <w:pPr>
              <w:spacing w:before="120" w:after="120"/>
              <w:rPr>
                <w:rFonts w:ascii="Calibri Light" w:hAnsi="Calibri Light" w:cs="Calibri Light"/>
                <w:sz w:val="22"/>
                <w:lang w:val="fr-BE" w:eastAsia="en-US"/>
              </w:rPr>
            </w:pPr>
          </w:p>
          <w:p w14:paraId="535A5963" w14:textId="77777777" w:rsidR="000543FF" w:rsidRPr="00014ECE" w:rsidRDefault="000543FF" w:rsidP="000543FF">
            <w:pPr>
              <w:spacing w:before="120" w:after="120"/>
              <w:rPr>
                <w:rFonts w:ascii="Calibri Light" w:hAnsi="Calibri Light" w:cs="Calibri Light"/>
                <w:sz w:val="22"/>
                <w:lang w:val="fr-BE" w:eastAsia="en-US"/>
              </w:rPr>
            </w:pPr>
          </w:p>
          <w:p w14:paraId="4C2409F9" w14:textId="77777777" w:rsidR="000543FF" w:rsidRPr="00014ECE" w:rsidRDefault="000543FF" w:rsidP="000543FF">
            <w:pPr>
              <w:spacing w:before="120" w:after="120"/>
              <w:rPr>
                <w:rFonts w:ascii="Calibri Light" w:hAnsi="Calibri Light" w:cs="Calibri Light"/>
                <w:sz w:val="22"/>
                <w:lang w:val="fr-BE" w:eastAsia="en-US"/>
              </w:rPr>
            </w:pPr>
          </w:p>
          <w:p w14:paraId="1D9F7B96" w14:textId="77777777" w:rsidR="000543FF" w:rsidRPr="00014ECE" w:rsidRDefault="000543FF" w:rsidP="000543FF">
            <w:pPr>
              <w:spacing w:before="120" w:after="120"/>
              <w:rPr>
                <w:rFonts w:ascii="Calibri Light" w:hAnsi="Calibri Light" w:cs="Calibri Light"/>
                <w:sz w:val="22"/>
                <w:lang w:val="fr-BE" w:eastAsia="en-US"/>
              </w:rPr>
            </w:pPr>
          </w:p>
          <w:p w14:paraId="0A54F313" w14:textId="77777777" w:rsidR="000543FF" w:rsidRPr="00014ECE" w:rsidRDefault="000543FF" w:rsidP="000543FF">
            <w:pPr>
              <w:spacing w:before="120" w:after="120"/>
              <w:rPr>
                <w:rFonts w:ascii="Calibri Light" w:hAnsi="Calibri Light" w:cs="Calibri Light"/>
                <w:sz w:val="22"/>
                <w:lang w:val="fr-BE" w:eastAsia="en-US"/>
              </w:rPr>
            </w:pPr>
          </w:p>
          <w:p w14:paraId="77FDE19D" w14:textId="77777777" w:rsidR="000543FF" w:rsidRPr="00014ECE" w:rsidRDefault="000543FF" w:rsidP="000543FF">
            <w:pPr>
              <w:spacing w:before="120" w:after="120"/>
              <w:rPr>
                <w:rFonts w:ascii="Calibri Light" w:hAnsi="Calibri Light" w:cs="Calibri Light"/>
                <w:sz w:val="22"/>
                <w:lang w:val="fr-BE" w:eastAsia="en-US"/>
              </w:rPr>
            </w:pPr>
          </w:p>
          <w:p w14:paraId="61C52956" w14:textId="77777777" w:rsidR="000543FF" w:rsidRPr="00014ECE" w:rsidRDefault="000543FF" w:rsidP="000543FF">
            <w:pPr>
              <w:spacing w:before="120" w:after="120"/>
              <w:rPr>
                <w:rFonts w:ascii="Calibri Light" w:hAnsi="Calibri Light" w:cs="Calibri Light"/>
                <w:sz w:val="22"/>
                <w:lang w:val="fr-BE" w:eastAsia="en-US"/>
              </w:rPr>
            </w:pPr>
          </w:p>
          <w:p w14:paraId="63CFB842" w14:textId="77777777" w:rsidR="000543FF" w:rsidRPr="00014ECE" w:rsidRDefault="000543FF" w:rsidP="000543FF">
            <w:pPr>
              <w:spacing w:before="120" w:after="120"/>
              <w:rPr>
                <w:rFonts w:ascii="Calibri Light" w:hAnsi="Calibri Light" w:cs="Calibri Light"/>
                <w:sz w:val="22"/>
                <w:lang w:val="fr-BE" w:eastAsia="en-US"/>
              </w:rPr>
            </w:pPr>
          </w:p>
          <w:p w14:paraId="32DCAB05" w14:textId="77777777" w:rsidR="000543FF" w:rsidRPr="00014ECE" w:rsidRDefault="000543FF" w:rsidP="000543FF">
            <w:pPr>
              <w:spacing w:before="120" w:after="120"/>
              <w:rPr>
                <w:rFonts w:ascii="Calibri Light" w:hAnsi="Calibri Light" w:cs="Calibri Light"/>
                <w:sz w:val="22"/>
                <w:lang w:val="fr-BE" w:eastAsia="en-US"/>
              </w:rPr>
            </w:pPr>
          </w:p>
          <w:p w14:paraId="5699BFFF" w14:textId="77777777" w:rsidR="000543FF" w:rsidRPr="00014ECE" w:rsidRDefault="000543FF" w:rsidP="000543FF">
            <w:pPr>
              <w:spacing w:before="120" w:after="120"/>
              <w:rPr>
                <w:rFonts w:ascii="Calibri Light" w:hAnsi="Calibri Light" w:cs="Calibri Light"/>
                <w:sz w:val="22"/>
                <w:lang w:val="fr-BE" w:eastAsia="en-US"/>
              </w:rPr>
            </w:pPr>
          </w:p>
          <w:p w14:paraId="741AFFA8" w14:textId="77777777" w:rsidR="000543FF" w:rsidRPr="00014ECE" w:rsidRDefault="000543FF" w:rsidP="000543FF">
            <w:pPr>
              <w:spacing w:before="120" w:after="120"/>
              <w:rPr>
                <w:rFonts w:ascii="Calibri Light" w:hAnsi="Calibri Light" w:cs="Calibri Light"/>
                <w:sz w:val="22"/>
                <w:lang w:val="fr-BE" w:eastAsia="en-US"/>
              </w:rPr>
            </w:pPr>
          </w:p>
          <w:p w14:paraId="06F85150" w14:textId="77777777" w:rsidR="000543FF" w:rsidRPr="00014ECE" w:rsidRDefault="000543FF" w:rsidP="000543FF">
            <w:pPr>
              <w:spacing w:before="120" w:after="120"/>
              <w:rPr>
                <w:rFonts w:ascii="Calibri Light" w:hAnsi="Calibri Light" w:cs="Calibri Light"/>
                <w:sz w:val="22"/>
                <w:lang w:val="fr-BE" w:eastAsia="en-US"/>
              </w:rPr>
            </w:pPr>
          </w:p>
        </w:tc>
      </w:tr>
    </w:tbl>
    <w:p w14:paraId="07248F55" w14:textId="77777777" w:rsidR="00F328D6" w:rsidRPr="00014ECE" w:rsidRDefault="00F328D6">
      <w:pPr>
        <w:tabs>
          <w:tab w:val="left" w:pos="5640"/>
        </w:tabs>
        <w:autoSpaceDE w:val="0"/>
        <w:autoSpaceDN w:val="0"/>
        <w:adjustRightInd w:val="0"/>
        <w:rPr>
          <w:rFonts w:ascii="Calibri Light" w:hAnsi="Calibri Light" w:cs="Calibri Light"/>
          <w:color w:val="000000"/>
          <w:szCs w:val="22"/>
          <w:lang w:val="fr-BE"/>
        </w:rPr>
      </w:pPr>
    </w:p>
    <w:p w14:paraId="4BE8F369" w14:textId="39D50D44" w:rsidR="00014ECE" w:rsidRPr="00014ECE" w:rsidRDefault="00014ECE">
      <w:pPr>
        <w:rPr>
          <w:rFonts w:ascii="Calibri Light" w:hAnsi="Calibri Light" w:cs="Calibri Light"/>
          <w:color w:val="000000"/>
          <w:szCs w:val="22"/>
          <w:lang w:val="fr-BE"/>
        </w:rPr>
      </w:pPr>
      <w:r w:rsidRPr="00014ECE">
        <w:rPr>
          <w:rFonts w:ascii="Calibri Light" w:hAnsi="Calibri Light" w:cs="Calibri Light"/>
          <w:color w:val="000000"/>
          <w:szCs w:val="22"/>
          <w:lang w:val="fr-BE"/>
        </w:rPr>
        <w:br w:type="page"/>
      </w:r>
    </w:p>
    <w:p w14:paraId="3D6AACC4" w14:textId="1A7FA966" w:rsidR="000543FF" w:rsidRPr="00014ECE" w:rsidRDefault="00014ECE" w:rsidP="00014ECE">
      <w:pPr>
        <w:pStyle w:val="Titre1"/>
        <w:rPr>
          <w:rFonts w:cs="Calibri Light"/>
        </w:rPr>
      </w:pPr>
      <w:r w:rsidRPr="00014ECE">
        <w:rPr>
          <w:rFonts w:cs="Calibri Light"/>
        </w:rPr>
        <w:lastRenderedPageBreak/>
        <w:t>Conclusion</w:t>
      </w:r>
    </w:p>
    <w:p w14:paraId="425D9090" w14:textId="77777777" w:rsidR="00014ECE" w:rsidRPr="0016498E" w:rsidRDefault="00014ECE" w:rsidP="00014ECE">
      <w:pPr>
        <w:rPr>
          <w:rFonts w:ascii="Calibri Light" w:hAnsi="Calibri Light" w:cs="Calibri Light"/>
          <w:sz w:val="22"/>
          <w:szCs w:val="22"/>
          <w:lang w:val="fr-BE" w:eastAsia="en-US"/>
        </w:rPr>
      </w:pPr>
    </w:p>
    <w:p w14:paraId="2E9273AA" w14:textId="44107D95" w:rsidR="00014ECE" w:rsidRPr="0016498E" w:rsidRDefault="00A34A14" w:rsidP="00014ECE">
      <w:pPr>
        <w:rPr>
          <w:rFonts w:ascii="Calibri Light" w:hAnsi="Calibri Light" w:cs="Calibri Light"/>
          <w:sz w:val="22"/>
          <w:szCs w:val="22"/>
        </w:rPr>
      </w:pPr>
      <w:r w:rsidRPr="0016498E">
        <w:rPr>
          <w:rFonts w:ascii="Calibri Light" w:hAnsi="Calibri Light" w:cs="Calibri Light"/>
          <w:sz w:val="22"/>
          <w:szCs w:val="22"/>
        </w:rPr>
        <w:t xml:space="preserve">Je joins en annexe : </w:t>
      </w:r>
    </w:p>
    <w:p w14:paraId="52528DA3" w14:textId="6B95AA11" w:rsidR="00A34A14" w:rsidRPr="0016498E" w:rsidRDefault="00A34A14" w:rsidP="00A34A14">
      <w:pPr>
        <w:pStyle w:val="Paragraphedeliste"/>
        <w:numPr>
          <w:ilvl w:val="0"/>
          <w:numId w:val="24"/>
        </w:numPr>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Un copie du ou des diplômes requis pour postuler à la fonction (ou de l’équivalence)</w:t>
      </w:r>
    </w:p>
    <w:p w14:paraId="299C487D" w14:textId="21F80AB2" w:rsidR="00A34A14" w:rsidRPr="0016498E" w:rsidRDefault="00A34A14" w:rsidP="00A34A14">
      <w:pPr>
        <w:pStyle w:val="Paragraphedeliste"/>
        <w:numPr>
          <w:ilvl w:val="0"/>
          <w:numId w:val="24"/>
        </w:numPr>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Une copie de mon arrêté de nomination (ou une preuve de nomination) </w:t>
      </w:r>
    </w:p>
    <w:p w14:paraId="4F94B799" w14:textId="77777777" w:rsidR="002B4A44" w:rsidRPr="0016498E" w:rsidRDefault="002B4A44" w:rsidP="002B4A44">
      <w:pPr>
        <w:rPr>
          <w:rFonts w:ascii="Calibri Light" w:hAnsi="Calibri Light" w:cs="Calibri Light"/>
          <w:sz w:val="22"/>
          <w:szCs w:val="22"/>
          <w:lang w:val="fr-BE" w:eastAsia="en-US"/>
        </w:rPr>
      </w:pPr>
    </w:p>
    <w:p w14:paraId="0A99EEE1" w14:textId="6D7B5440" w:rsidR="002B4A44" w:rsidRPr="0016498E" w:rsidRDefault="002B4A44" w:rsidP="008C70C8">
      <w:pPr>
        <w:jc w:val="both"/>
        <w:rPr>
          <w:rFonts w:ascii="Calibri Light" w:hAnsi="Calibri Light" w:cs="Calibri Light"/>
          <w:sz w:val="22"/>
          <w:szCs w:val="22"/>
          <w:lang w:val="fr-BE" w:eastAsia="en-US"/>
        </w:rPr>
      </w:pPr>
      <w:r w:rsidRPr="0016498E">
        <w:rPr>
          <w:rFonts w:ascii="Calibri Light" w:hAnsi="Calibri Light" w:cs="Calibri Light"/>
          <w:sz w:val="22"/>
          <w:szCs w:val="22"/>
          <w:lang w:val="fr-BE" w:eastAsia="en-US"/>
        </w:rPr>
        <w:t xml:space="preserve">Je déclare sur l’honneur que tous les renseignements fournis dans ma candidature sont exacts et reconnais que ma candidature doit être considérée comme nulle et non avenue si des renseignements inexacts ont été fournis. </w:t>
      </w:r>
    </w:p>
    <w:p w14:paraId="6FCCE19C" w14:textId="77777777" w:rsidR="00A34A14" w:rsidRPr="0016498E" w:rsidRDefault="00A34A14" w:rsidP="00A34A14">
      <w:pPr>
        <w:rPr>
          <w:rFonts w:ascii="Calibri Light" w:hAnsi="Calibri Light" w:cs="Calibri Light"/>
          <w:sz w:val="22"/>
          <w:szCs w:val="22"/>
          <w:lang w:val="fr-BE" w:eastAsia="en-US"/>
        </w:rPr>
      </w:pPr>
    </w:p>
    <w:p w14:paraId="42CEE873" w14:textId="77777777" w:rsidR="000543FF" w:rsidRPr="0016498E" w:rsidRDefault="000543FF">
      <w:pPr>
        <w:tabs>
          <w:tab w:val="left" w:pos="5640"/>
        </w:tabs>
        <w:autoSpaceDE w:val="0"/>
        <w:autoSpaceDN w:val="0"/>
        <w:adjustRightInd w:val="0"/>
        <w:rPr>
          <w:rFonts w:ascii="Calibri Light" w:hAnsi="Calibri Light" w:cs="Calibri Light"/>
          <w:color w:val="000000"/>
          <w:sz w:val="22"/>
          <w:szCs w:val="22"/>
          <w:lang w:val="fr-BE"/>
        </w:rPr>
      </w:pPr>
    </w:p>
    <w:p w14:paraId="6B06070C" w14:textId="3336802B" w:rsidR="00E4244F" w:rsidRPr="0016498E" w:rsidRDefault="00180DA5" w:rsidP="00945A46">
      <w:pPr>
        <w:tabs>
          <w:tab w:val="left" w:pos="5640"/>
        </w:tabs>
        <w:autoSpaceDE w:val="0"/>
        <w:autoSpaceDN w:val="0"/>
        <w:adjustRightInd w:val="0"/>
        <w:rPr>
          <w:rFonts w:ascii="Calibri Light" w:hAnsi="Calibri Light" w:cs="Calibri Light"/>
          <w:sz w:val="22"/>
          <w:szCs w:val="22"/>
          <w:lang w:val="fr-BE"/>
        </w:rPr>
      </w:pPr>
      <w:r w:rsidRPr="0016498E">
        <w:rPr>
          <w:rFonts w:ascii="Calibri Light" w:hAnsi="Calibri Light" w:cs="Calibri Light"/>
          <w:color w:val="000000"/>
          <w:sz w:val="22"/>
          <w:szCs w:val="22"/>
          <w:lang w:val="fr-BE"/>
        </w:rPr>
        <w:t>Date :</w:t>
      </w:r>
      <w:r w:rsidR="008C70C8" w:rsidRPr="0016498E">
        <w:rPr>
          <w:rFonts w:ascii="Calibri Light" w:hAnsi="Calibri Light" w:cs="Calibri Light"/>
          <w:color w:val="808080" w:themeColor="background1" w:themeShade="80"/>
          <w:sz w:val="22"/>
          <w:szCs w:val="22"/>
          <w:lang w:val="fr-BE"/>
        </w:rPr>
        <w:t xml:space="preserve"> </w:t>
      </w:r>
      <w:sdt>
        <w:sdtPr>
          <w:rPr>
            <w:rFonts w:ascii="Calibri Light" w:hAnsi="Calibri Light" w:cs="Calibri Light"/>
            <w:color w:val="808080" w:themeColor="background1" w:themeShade="80"/>
            <w:sz w:val="22"/>
            <w:szCs w:val="22"/>
            <w:lang w:val="fr-BE"/>
          </w:rPr>
          <w:id w:val="142628142"/>
          <w:placeholder>
            <w:docPart w:val="E307102F1F1249428DFBF80B19C78B4C"/>
          </w:placeholder>
          <w:date>
            <w:dateFormat w:val="dd-MM-yyyy"/>
            <w:lid w:val="fr-BE"/>
            <w:storeMappedDataAs w:val="dateTime"/>
            <w:calendar w:val="gregorian"/>
          </w:date>
        </w:sdtPr>
        <w:sdtEndPr/>
        <w:sdtContent>
          <w:r w:rsidR="008C70C8" w:rsidRPr="0016498E">
            <w:rPr>
              <w:rFonts w:ascii="Calibri Light" w:hAnsi="Calibri Light" w:cs="Calibri Light"/>
              <w:color w:val="808080" w:themeColor="background1" w:themeShade="80"/>
              <w:sz w:val="22"/>
              <w:szCs w:val="22"/>
              <w:lang w:val="fr-BE"/>
            </w:rPr>
            <w:t>Sélectionnez.</w:t>
          </w:r>
        </w:sdtContent>
      </w:sdt>
      <w:r w:rsidRPr="0016498E">
        <w:rPr>
          <w:rFonts w:ascii="Calibri Light" w:hAnsi="Calibri Light" w:cs="Calibri Light"/>
          <w:color w:val="000000"/>
          <w:sz w:val="22"/>
          <w:szCs w:val="22"/>
          <w:lang w:val="fr-BE"/>
        </w:rPr>
        <w:tab/>
        <w:t>Signature :</w:t>
      </w:r>
    </w:p>
    <w:sectPr w:rsidR="00E4244F" w:rsidRPr="0016498E" w:rsidSect="001B44A2">
      <w:pgSz w:w="11906" w:h="16838" w:code="9"/>
      <w:pgMar w:top="1276" w:right="1418" w:bottom="0"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EF384" w14:textId="77777777" w:rsidR="00C51F0A" w:rsidRDefault="00C51F0A">
      <w:r>
        <w:separator/>
      </w:r>
    </w:p>
  </w:endnote>
  <w:endnote w:type="continuationSeparator" w:id="0">
    <w:p w14:paraId="5679B0DF" w14:textId="77777777" w:rsidR="00C51F0A" w:rsidRDefault="00C5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BC011" w14:textId="77777777" w:rsidR="00A97B63" w:rsidRPr="00490A62" w:rsidRDefault="00A97B63">
    <w:pPr>
      <w:pStyle w:val="Pieddepage"/>
      <w:jc w:val="center"/>
      <w:rPr>
        <w:rFonts w:ascii="Calibri" w:hAnsi="Calibri" w:cs="Calibri"/>
        <w:spacing w:val="-10"/>
        <w:sz w:val="16"/>
        <w:szCs w:val="16"/>
        <w:lang w:val="fr-BE"/>
      </w:rPr>
    </w:pPr>
    <w:r w:rsidRPr="00490A62">
      <w:rPr>
        <w:rFonts w:ascii="Calibri" w:hAnsi="Calibri" w:cs="Calibri"/>
        <w:b/>
        <w:spacing w:val="-10"/>
        <w:sz w:val="16"/>
        <w:szCs w:val="16"/>
        <w:lang w:val="fr-BE"/>
      </w:rPr>
      <w:t>Wallonie Bruxelles Enseignement</w:t>
    </w:r>
  </w:p>
  <w:p w14:paraId="22ABC7F5" w14:textId="131CCB2A" w:rsidR="00EF7522" w:rsidRDefault="00EF7522" w:rsidP="00EF7522">
    <w:pPr>
      <w:pStyle w:val="Pieddepage"/>
      <w:jc w:val="center"/>
      <w:rPr>
        <w:rFonts w:ascii="Calibri" w:hAnsi="Calibri" w:cs="Calibri"/>
        <w:spacing w:val="-10"/>
        <w:sz w:val="16"/>
        <w:szCs w:val="16"/>
        <w:lang w:val="fr-BE"/>
      </w:rPr>
    </w:pPr>
    <w:r>
      <w:rPr>
        <w:rFonts w:ascii="Calibri" w:hAnsi="Calibri" w:cs="Calibri"/>
        <w:spacing w:val="-10"/>
        <w:sz w:val="16"/>
        <w:szCs w:val="16"/>
        <w:lang w:val="fr-BE"/>
      </w:rPr>
      <w:t>Direction générale Organ</w:t>
    </w:r>
    <w:r w:rsidR="00E3679A">
      <w:rPr>
        <w:rFonts w:ascii="Calibri" w:hAnsi="Calibri" w:cs="Calibri"/>
        <w:spacing w:val="-10"/>
        <w:sz w:val="16"/>
        <w:szCs w:val="16"/>
        <w:lang w:val="fr-BE"/>
      </w:rPr>
      <w:t xml:space="preserve">isation et Finances – Service général </w:t>
    </w:r>
    <w:r>
      <w:rPr>
        <w:rFonts w:ascii="Calibri" w:hAnsi="Calibri" w:cs="Calibri"/>
        <w:spacing w:val="-10"/>
        <w:sz w:val="16"/>
        <w:szCs w:val="16"/>
        <w:lang w:val="fr-BE"/>
      </w:rPr>
      <w:t xml:space="preserve">des Ressources Humaines – Courriel : </w:t>
    </w:r>
    <w:hyperlink r:id="rId1" w:history="1">
      <w:r w:rsidR="004F4ACD" w:rsidRPr="009F733D">
        <w:rPr>
          <w:rStyle w:val="Lienhypertexte"/>
          <w:rFonts w:ascii="Calibri" w:hAnsi="Calibri" w:cs="Calibri"/>
          <w:spacing w:val="-10"/>
          <w:sz w:val="16"/>
          <w:szCs w:val="16"/>
          <w:lang w:val="fr-BE"/>
        </w:rPr>
        <w:t>talent@w-b-e.be</w:t>
      </w:r>
    </w:hyperlink>
    <w:r>
      <w:rPr>
        <w:rFonts w:ascii="Calibri" w:hAnsi="Calibri" w:cs="Calibri"/>
        <w:spacing w:val="-10"/>
        <w:sz w:val="16"/>
        <w:szCs w:val="16"/>
        <w:lang w:val="fr-BE"/>
      </w:rPr>
      <w:t xml:space="preserve"> </w:t>
    </w:r>
  </w:p>
  <w:p w14:paraId="3B1852E1" w14:textId="77777777" w:rsidR="00A97B63" w:rsidRDefault="00A97B63">
    <w:pPr>
      <w:pStyle w:val="Pieddepage"/>
      <w:jc w:val="center"/>
      <w:rPr>
        <w:lang w:val="fr-BE"/>
      </w:rPr>
    </w:pPr>
    <w:r w:rsidRPr="00490A62">
      <w:rPr>
        <w:rFonts w:ascii="Calibri" w:hAnsi="Calibri" w:cs="Calibri"/>
        <w:spacing w:val="-10"/>
        <w:sz w:val="16"/>
        <w:szCs w:val="16"/>
        <w:lang w:val="fr-BE"/>
      </w:rPr>
      <w:t>Boulevard du Jardin Botanique, 20-22, 1000 Bruxelles</w:t>
    </w:r>
  </w:p>
  <w:p w14:paraId="2F3060E6" w14:textId="77777777" w:rsidR="00A97B63" w:rsidRDefault="00A97B63">
    <w:pPr>
      <w:pStyle w:val="Pieddepage"/>
      <w:rPr>
        <w:lang w:val="fr-BE"/>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2A51A" w14:textId="77777777" w:rsidR="00C51F0A" w:rsidRDefault="00C51F0A">
      <w:r>
        <w:separator/>
      </w:r>
    </w:p>
  </w:footnote>
  <w:footnote w:type="continuationSeparator" w:id="0">
    <w:p w14:paraId="39AEAEEB" w14:textId="77777777" w:rsidR="00C51F0A" w:rsidRDefault="00C51F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284"/>
        </w:tabs>
        <w:ind w:left="284" w:hanging="284"/>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4"/>
    <w:multiLevelType w:val="singleLevel"/>
    <w:tmpl w:val="00000004"/>
    <w:name w:val="WW8Num24"/>
    <w:lvl w:ilvl="0">
      <w:start w:val="1"/>
      <w:numFmt w:val="bullet"/>
      <w:lvlText w:val=""/>
      <w:lvlJc w:val="left"/>
      <w:pPr>
        <w:tabs>
          <w:tab w:val="num" w:pos="540"/>
        </w:tabs>
        <w:ind w:left="540" w:hanging="360"/>
      </w:pPr>
      <w:rPr>
        <w:rFonts w:ascii="Symbol" w:hAnsi="Symbol" w:cs="Symbol"/>
      </w:rPr>
    </w:lvl>
  </w:abstractNum>
  <w:abstractNum w:abstractNumId="3" w15:restartNumberingAfterBreak="0">
    <w:nsid w:val="00000005"/>
    <w:multiLevelType w:val="multilevel"/>
    <w:tmpl w:val="00000005"/>
    <w:name w:val="WW8Num31"/>
    <w:lvl w:ilvl="0">
      <w:start w:val="1"/>
      <w:numFmt w:val="bullet"/>
      <w:lvlText w:val=""/>
      <w:lvlJc w:val="left"/>
      <w:pPr>
        <w:tabs>
          <w:tab w:val="num" w:pos="540"/>
        </w:tabs>
        <w:ind w:left="540" w:hanging="360"/>
      </w:pPr>
      <w:rPr>
        <w:rFonts w:ascii="Wingdings" w:hAnsi="Wingdings" w:cs="Wingdings"/>
      </w:rPr>
    </w:lvl>
    <w:lvl w:ilvl="1">
      <w:start w:val="1"/>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15:restartNumberingAfterBreak="0">
    <w:nsid w:val="00000006"/>
    <w:multiLevelType w:val="singleLevel"/>
    <w:tmpl w:val="00000006"/>
    <w:name w:val="WW8Num6"/>
    <w:lvl w:ilvl="0">
      <w:start w:val="4"/>
      <w:numFmt w:val="upperLetter"/>
      <w:lvlText w:val="%1."/>
      <w:lvlJc w:val="left"/>
      <w:pPr>
        <w:tabs>
          <w:tab w:val="num" w:pos="284"/>
        </w:tabs>
        <w:ind w:left="284" w:hanging="284"/>
      </w:pPr>
      <w:rPr>
        <w:rFonts w:ascii="Times New Roman" w:eastAsia="Times New Roman" w:hAnsi="Times New Roman" w:cs="Times New Roman" w:hint="default"/>
        <w:sz w:val="22"/>
        <w:szCs w:val="22"/>
      </w:rPr>
    </w:lvl>
  </w:abstractNum>
  <w:abstractNum w:abstractNumId="5" w15:restartNumberingAfterBreak="0">
    <w:nsid w:val="00000007"/>
    <w:multiLevelType w:val="singleLevel"/>
    <w:tmpl w:val="00000007"/>
    <w:name w:val="WW8Num7"/>
    <w:lvl w:ilvl="0">
      <w:start w:val="1"/>
      <w:numFmt w:val="decimal"/>
      <w:lvlText w:val="%1."/>
      <w:lvlJc w:val="left"/>
      <w:pPr>
        <w:tabs>
          <w:tab w:val="num" w:pos="720"/>
        </w:tabs>
        <w:ind w:left="720" w:hanging="360"/>
      </w:pPr>
      <w:rPr>
        <w:rFonts w:hint="default"/>
        <w:b/>
        <w:color w:val="99CCFF"/>
      </w:rPr>
    </w:lvl>
  </w:abstractNum>
  <w:abstractNum w:abstractNumId="6" w15:restartNumberingAfterBreak="0">
    <w:nsid w:val="00000008"/>
    <w:multiLevelType w:val="singleLevel"/>
    <w:tmpl w:val="00000008"/>
    <w:name w:val="WW8Num10"/>
    <w:lvl w:ilvl="0">
      <w:start w:val="5"/>
      <w:numFmt w:val="upperLetter"/>
      <w:lvlText w:val="%1."/>
      <w:lvlJc w:val="left"/>
      <w:pPr>
        <w:tabs>
          <w:tab w:val="num" w:pos="284"/>
        </w:tabs>
        <w:ind w:left="284" w:hanging="284"/>
      </w:pPr>
      <w:rPr>
        <w:rFonts w:cs="Arial"/>
      </w:rPr>
    </w:lvl>
  </w:abstractNum>
  <w:abstractNum w:abstractNumId="7" w15:restartNumberingAfterBreak="0">
    <w:nsid w:val="00000009"/>
    <w:multiLevelType w:val="singleLevel"/>
    <w:tmpl w:val="00000009"/>
    <w:name w:val="WW8Num11"/>
    <w:lvl w:ilvl="0">
      <w:start w:val="1"/>
      <w:numFmt w:val="decimal"/>
      <w:lvlText w:val="%1."/>
      <w:lvlJc w:val="left"/>
      <w:pPr>
        <w:tabs>
          <w:tab w:val="num" w:pos="720"/>
        </w:tabs>
        <w:ind w:left="720" w:hanging="360"/>
      </w:pPr>
    </w:lvl>
  </w:abstractNum>
  <w:abstractNum w:abstractNumId="8" w15:restartNumberingAfterBreak="0">
    <w:nsid w:val="0000000A"/>
    <w:multiLevelType w:val="multilevel"/>
    <w:tmpl w:val="0000000A"/>
    <w:name w:val="WW8Num12"/>
    <w:lvl w:ilvl="0">
      <w:start w:val="1"/>
      <w:numFmt w:val="decimal"/>
      <w:lvlText w:val="%1."/>
      <w:lvlJc w:val="left"/>
      <w:pPr>
        <w:tabs>
          <w:tab w:val="num" w:pos="284"/>
        </w:tabs>
        <w:ind w:left="284" w:hanging="284"/>
      </w:pPr>
      <w:rPr>
        <w:rFonts w:ascii="Symbol" w:hAnsi="Symbol" w:cs="Symbol" w:hint="default"/>
      </w:rPr>
    </w:lvl>
    <w:lvl w:ilvl="1">
      <w:start w:val="1"/>
      <w:numFmt w:val="upperLetter"/>
      <w:lvlText w:val="%2."/>
      <w:lvlJc w:val="left"/>
      <w:pPr>
        <w:tabs>
          <w:tab w:val="num" w:pos="284"/>
        </w:tabs>
        <w:ind w:left="284" w:hanging="284"/>
      </w:pPr>
      <w:rPr>
        <w:rFonts w:hint="default"/>
        <w:color w:val="99CCFF"/>
      </w:rPr>
    </w:lvl>
    <w:lvl w:ilvl="2">
      <w:start w:val="1"/>
      <w:numFmt w:val="decimal"/>
      <w:lvlText w:val="%3."/>
      <w:lvlJc w:val="left"/>
      <w:pPr>
        <w:tabs>
          <w:tab w:val="num" w:pos="284"/>
        </w:tabs>
        <w:ind w:left="284" w:hanging="284"/>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3"/>
    <w:lvl w:ilvl="0">
      <w:numFmt w:val="bullet"/>
      <w:lvlText w:val=""/>
      <w:lvlJc w:val="left"/>
      <w:pPr>
        <w:tabs>
          <w:tab w:val="num" w:pos="0"/>
        </w:tabs>
        <w:ind w:left="360" w:hanging="360"/>
      </w:pPr>
      <w:rPr>
        <w:rFonts w:ascii="Symbol" w:hAnsi="Symbol" w:cs="Calibri" w:hint="default"/>
        <w:sz w:val="22"/>
        <w:szCs w:val="22"/>
      </w:rPr>
    </w:lvl>
  </w:abstractNum>
  <w:abstractNum w:abstractNumId="10" w15:restartNumberingAfterBreak="0">
    <w:nsid w:val="09BC32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1AC6565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1E183F25"/>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3" w15:restartNumberingAfterBreak="0">
    <w:nsid w:val="22387AF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2C7661E5"/>
    <w:multiLevelType w:val="hybridMultilevel"/>
    <w:tmpl w:val="D39A514E"/>
    <w:lvl w:ilvl="0" w:tplc="FA18227C">
      <w:start w:val="5"/>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311D597C"/>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6" w15:restartNumberingAfterBreak="0">
    <w:nsid w:val="3C012121"/>
    <w:multiLevelType w:val="hybridMultilevel"/>
    <w:tmpl w:val="36723590"/>
    <w:lvl w:ilvl="0" w:tplc="080C001B">
      <w:start w:val="1"/>
      <w:numFmt w:val="lowerRoman"/>
      <w:lvlText w:val="%1."/>
      <w:lvlJc w:val="right"/>
      <w:pPr>
        <w:ind w:left="1440" w:hanging="360"/>
      </w:p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17" w15:restartNumberingAfterBreak="0">
    <w:nsid w:val="3C607FC0"/>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3F597C73"/>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9" w15:restartNumberingAfterBreak="0">
    <w:nsid w:val="46DC36CA"/>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0" w15:restartNumberingAfterBreak="0">
    <w:nsid w:val="47AD0EB1"/>
    <w:multiLevelType w:val="hybridMultilevel"/>
    <w:tmpl w:val="AA7AA6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85E0AFA"/>
    <w:multiLevelType w:val="hybridMultilevel"/>
    <w:tmpl w:val="5AAAC430"/>
    <w:lvl w:ilvl="0" w:tplc="6E88BE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DE475CA"/>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3" w15:restartNumberingAfterBreak="0">
    <w:nsid w:val="63B43F5B"/>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64DA3C91"/>
    <w:multiLevelType w:val="multilevel"/>
    <w:tmpl w:val="DBB2C8E0"/>
    <w:lvl w:ilvl="0">
      <w:start w:val="1"/>
      <w:numFmt w:val="decimal"/>
      <w:pStyle w:val="Titre1"/>
      <w:lvlText w:val="%1."/>
      <w:lvlJc w:val="left"/>
      <w:pPr>
        <w:ind w:left="360" w:hanging="360"/>
      </w:pPr>
      <w:rPr>
        <w:rFonts w:hint="default"/>
      </w:rPr>
    </w:lvl>
    <w:lvl w:ilvl="1">
      <w:start w:val="1"/>
      <w:numFmt w:val="decimal"/>
      <w:pStyle w:val="Titre2"/>
      <w:lvlText w:val="%1.%2."/>
      <w:lvlJc w:val="left"/>
      <w:pPr>
        <w:ind w:left="567" w:hanging="567"/>
      </w:pPr>
      <w:rPr>
        <w:rFonts w:hint="default"/>
      </w:rPr>
    </w:lvl>
    <w:lvl w:ilvl="2">
      <w:start w:val="1"/>
      <w:numFmt w:val="decimal"/>
      <w:pStyle w:val="Titre3"/>
      <w:lvlText w:val="%1.%2.%3."/>
      <w:lvlJc w:val="left"/>
      <w:pPr>
        <w:ind w:left="567" w:hanging="567"/>
      </w:pPr>
      <w:rPr>
        <w:rFonts w:hint="default"/>
      </w:rPr>
    </w:lvl>
    <w:lvl w:ilvl="3">
      <w:start w:val="1"/>
      <w:numFmt w:val="lowerLetter"/>
      <w:lvlText w:val="%1.%2.%3.%4."/>
      <w:lvlJc w:val="left"/>
      <w:pPr>
        <w:ind w:left="56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873D3C"/>
    <w:multiLevelType w:val="hybridMultilevel"/>
    <w:tmpl w:val="C644C3AA"/>
    <w:lvl w:ilvl="0" w:tplc="FAA6708A">
      <w:start w:val="3"/>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6C8B5DDB"/>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7" w15:restartNumberingAfterBreak="0">
    <w:nsid w:val="6FE91BC2"/>
    <w:multiLevelType w:val="hybridMultilevel"/>
    <w:tmpl w:val="EE8E5890"/>
    <w:lvl w:ilvl="0" w:tplc="117ABA9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8" w15:restartNumberingAfterBreak="0">
    <w:nsid w:val="736C3BFF"/>
    <w:multiLevelType w:val="hybridMultilevel"/>
    <w:tmpl w:val="865CF3A6"/>
    <w:lvl w:ilvl="0" w:tplc="FC9A3026">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9" w15:restartNumberingAfterBreak="0">
    <w:nsid w:val="750A41B0"/>
    <w:multiLevelType w:val="hybridMultilevel"/>
    <w:tmpl w:val="8DB49402"/>
    <w:lvl w:ilvl="0" w:tplc="5094A59A">
      <w:start w:val="1"/>
      <w:numFmt w:val="decimal"/>
      <w:lvlText w:val="Fonction %1"/>
      <w:lvlJc w:val="righ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30" w15:restartNumberingAfterBreak="0">
    <w:nsid w:val="75F218C4"/>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1" w15:restartNumberingAfterBreak="0">
    <w:nsid w:val="78B21BB6"/>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7E3D4BF8"/>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3" w15:restartNumberingAfterBreak="0">
    <w:nsid w:val="7E420A12"/>
    <w:multiLevelType w:val="hybridMultilevel"/>
    <w:tmpl w:val="819839DE"/>
    <w:lvl w:ilvl="0" w:tplc="DE388C0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8"/>
  </w:num>
  <w:num w:numId="2">
    <w:abstractNumId w:val="16"/>
  </w:num>
  <w:num w:numId="3">
    <w:abstractNumId w:val="12"/>
  </w:num>
  <w:num w:numId="4">
    <w:abstractNumId w:val="10"/>
  </w:num>
  <w:num w:numId="5">
    <w:abstractNumId w:val="23"/>
  </w:num>
  <w:num w:numId="6">
    <w:abstractNumId w:val="31"/>
  </w:num>
  <w:num w:numId="7">
    <w:abstractNumId w:val="32"/>
  </w:num>
  <w:num w:numId="8">
    <w:abstractNumId w:val="26"/>
  </w:num>
  <w:num w:numId="9">
    <w:abstractNumId w:val="19"/>
  </w:num>
  <w:num w:numId="10">
    <w:abstractNumId w:val="13"/>
  </w:num>
  <w:num w:numId="11">
    <w:abstractNumId w:val="27"/>
  </w:num>
  <w:num w:numId="12">
    <w:abstractNumId w:val="25"/>
  </w:num>
  <w:num w:numId="13">
    <w:abstractNumId w:val="29"/>
  </w:num>
  <w:num w:numId="14">
    <w:abstractNumId w:val="15"/>
  </w:num>
  <w:num w:numId="15">
    <w:abstractNumId w:val="33"/>
  </w:num>
  <w:num w:numId="16">
    <w:abstractNumId w:val="18"/>
  </w:num>
  <w:num w:numId="17">
    <w:abstractNumId w:val="11"/>
  </w:num>
  <w:num w:numId="18">
    <w:abstractNumId w:val="22"/>
  </w:num>
  <w:num w:numId="19">
    <w:abstractNumId w:val="30"/>
  </w:num>
  <w:num w:numId="20">
    <w:abstractNumId w:val="17"/>
  </w:num>
  <w:num w:numId="21">
    <w:abstractNumId w:val="14"/>
  </w:num>
  <w:num w:numId="22">
    <w:abstractNumId w:val="24"/>
  </w:num>
  <w:num w:numId="23">
    <w:abstractNumId w:val="21"/>
  </w:num>
  <w:num w:numId="24">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96E"/>
    <w:rsid w:val="00000604"/>
    <w:rsid w:val="00000717"/>
    <w:rsid w:val="00005EB7"/>
    <w:rsid w:val="00010CBE"/>
    <w:rsid w:val="00013C0D"/>
    <w:rsid w:val="00014ECE"/>
    <w:rsid w:val="00030B46"/>
    <w:rsid w:val="0003111C"/>
    <w:rsid w:val="00034028"/>
    <w:rsid w:val="000543FF"/>
    <w:rsid w:val="0006267A"/>
    <w:rsid w:val="00071A23"/>
    <w:rsid w:val="00076FF8"/>
    <w:rsid w:val="00083F61"/>
    <w:rsid w:val="00091E77"/>
    <w:rsid w:val="00092149"/>
    <w:rsid w:val="000B2CE3"/>
    <w:rsid w:val="000B3133"/>
    <w:rsid w:val="000B3465"/>
    <w:rsid w:val="000E28E4"/>
    <w:rsid w:val="000F4A55"/>
    <w:rsid w:val="000F7EC6"/>
    <w:rsid w:val="00101870"/>
    <w:rsid w:val="00106BB7"/>
    <w:rsid w:val="0011312F"/>
    <w:rsid w:val="0011366A"/>
    <w:rsid w:val="00130E0C"/>
    <w:rsid w:val="00132629"/>
    <w:rsid w:val="001500AB"/>
    <w:rsid w:val="0016498E"/>
    <w:rsid w:val="00173F5E"/>
    <w:rsid w:val="00174800"/>
    <w:rsid w:val="00180DA5"/>
    <w:rsid w:val="0018208A"/>
    <w:rsid w:val="001824C2"/>
    <w:rsid w:val="0018339C"/>
    <w:rsid w:val="0019042F"/>
    <w:rsid w:val="001B44A2"/>
    <w:rsid w:val="001B5113"/>
    <w:rsid w:val="001C5085"/>
    <w:rsid w:val="001D32C4"/>
    <w:rsid w:val="001F47FD"/>
    <w:rsid w:val="002020DE"/>
    <w:rsid w:val="00204247"/>
    <w:rsid w:val="0021054F"/>
    <w:rsid w:val="00215BD0"/>
    <w:rsid w:val="00216A3D"/>
    <w:rsid w:val="00222F27"/>
    <w:rsid w:val="002255EC"/>
    <w:rsid w:val="00230999"/>
    <w:rsid w:val="002419A2"/>
    <w:rsid w:val="00244450"/>
    <w:rsid w:val="0026658F"/>
    <w:rsid w:val="002710C2"/>
    <w:rsid w:val="00287F37"/>
    <w:rsid w:val="00295297"/>
    <w:rsid w:val="002A6077"/>
    <w:rsid w:val="002B1D54"/>
    <w:rsid w:val="002B4A44"/>
    <w:rsid w:val="002C1CC9"/>
    <w:rsid w:val="002E481E"/>
    <w:rsid w:val="002E64AF"/>
    <w:rsid w:val="00314492"/>
    <w:rsid w:val="00317401"/>
    <w:rsid w:val="00317556"/>
    <w:rsid w:val="003260C1"/>
    <w:rsid w:val="00326E43"/>
    <w:rsid w:val="00332EAD"/>
    <w:rsid w:val="00350713"/>
    <w:rsid w:val="00351622"/>
    <w:rsid w:val="00364D9F"/>
    <w:rsid w:val="00380C7E"/>
    <w:rsid w:val="00381C4E"/>
    <w:rsid w:val="00384CCE"/>
    <w:rsid w:val="00393A2F"/>
    <w:rsid w:val="00395AFE"/>
    <w:rsid w:val="003A63D2"/>
    <w:rsid w:val="003B4E64"/>
    <w:rsid w:val="003D2016"/>
    <w:rsid w:val="003E44A8"/>
    <w:rsid w:val="003E558B"/>
    <w:rsid w:val="004060BF"/>
    <w:rsid w:val="00423254"/>
    <w:rsid w:val="0042692D"/>
    <w:rsid w:val="00430BA3"/>
    <w:rsid w:val="004328BF"/>
    <w:rsid w:val="00434927"/>
    <w:rsid w:val="00437B3F"/>
    <w:rsid w:val="00446E26"/>
    <w:rsid w:val="00462B90"/>
    <w:rsid w:val="00474440"/>
    <w:rsid w:val="004802BD"/>
    <w:rsid w:val="00490A62"/>
    <w:rsid w:val="00497A93"/>
    <w:rsid w:val="004A6CE5"/>
    <w:rsid w:val="004B64E2"/>
    <w:rsid w:val="004C6B97"/>
    <w:rsid w:val="004D2029"/>
    <w:rsid w:val="004D6871"/>
    <w:rsid w:val="004D72B1"/>
    <w:rsid w:val="004E3D47"/>
    <w:rsid w:val="004E458E"/>
    <w:rsid w:val="004F4ACD"/>
    <w:rsid w:val="0053196E"/>
    <w:rsid w:val="00533529"/>
    <w:rsid w:val="00540BC6"/>
    <w:rsid w:val="0055123F"/>
    <w:rsid w:val="00552C0A"/>
    <w:rsid w:val="00574E9E"/>
    <w:rsid w:val="005A21FF"/>
    <w:rsid w:val="005E211F"/>
    <w:rsid w:val="00611E03"/>
    <w:rsid w:val="00622CCB"/>
    <w:rsid w:val="006332B2"/>
    <w:rsid w:val="00636178"/>
    <w:rsid w:val="00637F4C"/>
    <w:rsid w:val="00646BA2"/>
    <w:rsid w:val="00647040"/>
    <w:rsid w:val="006762C3"/>
    <w:rsid w:val="00677612"/>
    <w:rsid w:val="006800F8"/>
    <w:rsid w:val="00680DA4"/>
    <w:rsid w:val="00691024"/>
    <w:rsid w:val="006974A8"/>
    <w:rsid w:val="006C2D55"/>
    <w:rsid w:val="006C5DFF"/>
    <w:rsid w:val="006C6D0B"/>
    <w:rsid w:val="006D572B"/>
    <w:rsid w:val="006F5D94"/>
    <w:rsid w:val="007065D2"/>
    <w:rsid w:val="00707A91"/>
    <w:rsid w:val="00710AC7"/>
    <w:rsid w:val="007124F7"/>
    <w:rsid w:val="00713B54"/>
    <w:rsid w:val="00766FF4"/>
    <w:rsid w:val="00772B2A"/>
    <w:rsid w:val="00775FA6"/>
    <w:rsid w:val="00785AEF"/>
    <w:rsid w:val="007A05DB"/>
    <w:rsid w:val="007A2A3C"/>
    <w:rsid w:val="007A4B74"/>
    <w:rsid w:val="007A7636"/>
    <w:rsid w:val="007B188D"/>
    <w:rsid w:val="007B7638"/>
    <w:rsid w:val="007C3BD5"/>
    <w:rsid w:val="007C3E6C"/>
    <w:rsid w:val="007C5461"/>
    <w:rsid w:val="007D040E"/>
    <w:rsid w:val="007D21EF"/>
    <w:rsid w:val="007E48D1"/>
    <w:rsid w:val="007F62CA"/>
    <w:rsid w:val="00802385"/>
    <w:rsid w:val="00827C31"/>
    <w:rsid w:val="008355AC"/>
    <w:rsid w:val="00836F13"/>
    <w:rsid w:val="00856998"/>
    <w:rsid w:val="00860671"/>
    <w:rsid w:val="00860D9A"/>
    <w:rsid w:val="00861272"/>
    <w:rsid w:val="008739ED"/>
    <w:rsid w:val="00896F0F"/>
    <w:rsid w:val="008A65E9"/>
    <w:rsid w:val="008B05EF"/>
    <w:rsid w:val="008B4A56"/>
    <w:rsid w:val="008B776C"/>
    <w:rsid w:val="008C70C8"/>
    <w:rsid w:val="008D5B95"/>
    <w:rsid w:val="008E1564"/>
    <w:rsid w:val="008F34DA"/>
    <w:rsid w:val="00903C01"/>
    <w:rsid w:val="00910132"/>
    <w:rsid w:val="0091172B"/>
    <w:rsid w:val="00911741"/>
    <w:rsid w:val="00943AE2"/>
    <w:rsid w:val="00945A46"/>
    <w:rsid w:val="00950B33"/>
    <w:rsid w:val="00962229"/>
    <w:rsid w:val="00966454"/>
    <w:rsid w:val="00973270"/>
    <w:rsid w:val="00994C07"/>
    <w:rsid w:val="009C1884"/>
    <w:rsid w:val="009C4CCC"/>
    <w:rsid w:val="009D3E87"/>
    <w:rsid w:val="009D7475"/>
    <w:rsid w:val="009E763A"/>
    <w:rsid w:val="009F4265"/>
    <w:rsid w:val="009F7E26"/>
    <w:rsid w:val="00A06E23"/>
    <w:rsid w:val="00A148E1"/>
    <w:rsid w:val="00A22D2B"/>
    <w:rsid w:val="00A33BB2"/>
    <w:rsid w:val="00A34A14"/>
    <w:rsid w:val="00A43DE7"/>
    <w:rsid w:val="00A52468"/>
    <w:rsid w:val="00A62706"/>
    <w:rsid w:val="00A64855"/>
    <w:rsid w:val="00A86CDB"/>
    <w:rsid w:val="00A97B63"/>
    <w:rsid w:val="00AA1D45"/>
    <w:rsid w:val="00AB3EC7"/>
    <w:rsid w:val="00AD145F"/>
    <w:rsid w:val="00AE4018"/>
    <w:rsid w:val="00AF033D"/>
    <w:rsid w:val="00AF1076"/>
    <w:rsid w:val="00AF38BE"/>
    <w:rsid w:val="00AF6736"/>
    <w:rsid w:val="00AF730F"/>
    <w:rsid w:val="00B009DB"/>
    <w:rsid w:val="00B1325B"/>
    <w:rsid w:val="00B17331"/>
    <w:rsid w:val="00B231B5"/>
    <w:rsid w:val="00B274D2"/>
    <w:rsid w:val="00B458F0"/>
    <w:rsid w:val="00B46A46"/>
    <w:rsid w:val="00B70196"/>
    <w:rsid w:val="00BA0BC8"/>
    <w:rsid w:val="00BA3D4B"/>
    <w:rsid w:val="00BA56AF"/>
    <w:rsid w:val="00BD5FF0"/>
    <w:rsid w:val="00C0074C"/>
    <w:rsid w:val="00C36C96"/>
    <w:rsid w:val="00C51F0A"/>
    <w:rsid w:val="00C60DD8"/>
    <w:rsid w:val="00C63B03"/>
    <w:rsid w:val="00C7236B"/>
    <w:rsid w:val="00C72D5E"/>
    <w:rsid w:val="00C76FAC"/>
    <w:rsid w:val="00C77A75"/>
    <w:rsid w:val="00C81C23"/>
    <w:rsid w:val="00C84F36"/>
    <w:rsid w:val="00C872E5"/>
    <w:rsid w:val="00C904B8"/>
    <w:rsid w:val="00C91802"/>
    <w:rsid w:val="00C9334B"/>
    <w:rsid w:val="00C94790"/>
    <w:rsid w:val="00C957D8"/>
    <w:rsid w:val="00C966E2"/>
    <w:rsid w:val="00CA3A2A"/>
    <w:rsid w:val="00CA3E2C"/>
    <w:rsid w:val="00CB0784"/>
    <w:rsid w:val="00CC327D"/>
    <w:rsid w:val="00CD41BB"/>
    <w:rsid w:val="00CE09D6"/>
    <w:rsid w:val="00CE2E0B"/>
    <w:rsid w:val="00CE3004"/>
    <w:rsid w:val="00CF2231"/>
    <w:rsid w:val="00CF78C7"/>
    <w:rsid w:val="00D03A32"/>
    <w:rsid w:val="00D0774E"/>
    <w:rsid w:val="00D20722"/>
    <w:rsid w:val="00D20F60"/>
    <w:rsid w:val="00D223BB"/>
    <w:rsid w:val="00D2541A"/>
    <w:rsid w:val="00D46282"/>
    <w:rsid w:val="00D50C49"/>
    <w:rsid w:val="00D541DC"/>
    <w:rsid w:val="00D55892"/>
    <w:rsid w:val="00D55AE2"/>
    <w:rsid w:val="00D63B8A"/>
    <w:rsid w:val="00D717EA"/>
    <w:rsid w:val="00D82539"/>
    <w:rsid w:val="00D835FC"/>
    <w:rsid w:val="00DA0783"/>
    <w:rsid w:val="00DB0330"/>
    <w:rsid w:val="00DB078C"/>
    <w:rsid w:val="00DB1C94"/>
    <w:rsid w:val="00DC7E42"/>
    <w:rsid w:val="00DD13D4"/>
    <w:rsid w:val="00DE39ED"/>
    <w:rsid w:val="00E019C9"/>
    <w:rsid w:val="00E028D0"/>
    <w:rsid w:val="00E14235"/>
    <w:rsid w:val="00E21444"/>
    <w:rsid w:val="00E30F69"/>
    <w:rsid w:val="00E3679A"/>
    <w:rsid w:val="00E41FBE"/>
    <w:rsid w:val="00E4244F"/>
    <w:rsid w:val="00E45457"/>
    <w:rsid w:val="00E56C94"/>
    <w:rsid w:val="00E66B09"/>
    <w:rsid w:val="00E70F06"/>
    <w:rsid w:val="00E71839"/>
    <w:rsid w:val="00E74B23"/>
    <w:rsid w:val="00E83A1A"/>
    <w:rsid w:val="00E866AB"/>
    <w:rsid w:val="00E91C60"/>
    <w:rsid w:val="00EA3CD5"/>
    <w:rsid w:val="00EB37DB"/>
    <w:rsid w:val="00EB4951"/>
    <w:rsid w:val="00ED215B"/>
    <w:rsid w:val="00ED2FA1"/>
    <w:rsid w:val="00ED4ACE"/>
    <w:rsid w:val="00EE0E59"/>
    <w:rsid w:val="00EF7522"/>
    <w:rsid w:val="00F07807"/>
    <w:rsid w:val="00F1141B"/>
    <w:rsid w:val="00F2798B"/>
    <w:rsid w:val="00F328D6"/>
    <w:rsid w:val="00F338D6"/>
    <w:rsid w:val="00F76A5F"/>
    <w:rsid w:val="00F843A8"/>
    <w:rsid w:val="00FA3EB7"/>
    <w:rsid w:val="00FB583E"/>
    <w:rsid w:val="00FD7A66"/>
    <w:rsid w:val="00FE05F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1B3CE3"/>
  <w15:docId w15:val="{EA55FB06-F884-4CB4-9C38-6CC1C4E1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A75"/>
    <w:rPr>
      <w:sz w:val="24"/>
      <w:szCs w:val="24"/>
      <w:lang w:val="fr-FR" w:eastAsia="fr-FR"/>
    </w:rPr>
  </w:style>
  <w:style w:type="paragraph" w:styleId="Titre1">
    <w:name w:val="heading 1"/>
    <w:basedOn w:val="Normal"/>
    <w:next w:val="Normal"/>
    <w:link w:val="Titre1Car"/>
    <w:uiPriority w:val="9"/>
    <w:qFormat/>
    <w:rsid w:val="00497A93"/>
    <w:pPr>
      <w:keepNext/>
      <w:keepLines/>
      <w:numPr>
        <w:numId w:val="22"/>
      </w:numPr>
      <w:pBdr>
        <w:bottom w:val="single" w:sz="4" w:space="1" w:color="auto"/>
      </w:pBdr>
      <w:suppressAutoHyphens/>
      <w:spacing w:before="360" w:line="259" w:lineRule="auto"/>
      <w:outlineLvl w:val="0"/>
    </w:pPr>
    <w:rPr>
      <w:rFonts w:ascii="Calibri Light" w:hAnsi="Calibri Light"/>
      <w:sz w:val="34"/>
      <w:szCs w:val="32"/>
      <w:lang w:val="fr-BE" w:eastAsia="en-US"/>
    </w:rPr>
  </w:style>
  <w:style w:type="paragraph" w:styleId="Titre2">
    <w:name w:val="heading 2"/>
    <w:basedOn w:val="Normal"/>
    <w:next w:val="Normal"/>
    <w:link w:val="Titre2Car"/>
    <w:uiPriority w:val="9"/>
    <w:unhideWhenUsed/>
    <w:qFormat/>
    <w:rsid w:val="00497A93"/>
    <w:pPr>
      <w:keepNext/>
      <w:keepLines/>
      <w:numPr>
        <w:ilvl w:val="1"/>
        <w:numId w:val="22"/>
      </w:numPr>
      <w:suppressAutoHyphens/>
      <w:spacing w:before="360" w:line="259" w:lineRule="auto"/>
      <w:outlineLvl w:val="1"/>
    </w:pPr>
    <w:rPr>
      <w:rFonts w:ascii="Calibri Light" w:hAnsi="Calibri Light"/>
      <w:sz w:val="30"/>
      <w:szCs w:val="26"/>
      <w:lang w:val="fr-BE" w:eastAsia="en-US"/>
    </w:rPr>
  </w:style>
  <w:style w:type="paragraph" w:styleId="Titre3">
    <w:name w:val="heading 3"/>
    <w:basedOn w:val="Normal"/>
    <w:next w:val="Normal"/>
    <w:link w:val="Titre3Car"/>
    <w:uiPriority w:val="9"/>
    <w:unhideWhenUsed/>
    <w:qFormat/>
    <w:rsid w:val="00497A93"/>
    <w:pPr>
      <w:keepNext/>
      <w:keepLines/>
      <w:numPr>
        <w:ilvl w:val="2"/>
        <w:numId w:val="22"/>
      </w:numPr>
      <w:suppressAutoHyphens/>
      <w:spacing w:before="240" w:line="259" w:lineRule="auto"/>
      <w:outlineLvl w:val="2"/>
    </w:pPr>
    <w:rPr>
      <w:rFonts w:ascii="Calibri Light" w:hAnsi="Calibri Light"/>
      <w:sz w:val="26"/>
      <w:lang w:val="fr-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pPr>
    <w:rPr>
      <w:rFonts w:ascii="Arial" w:hAnsi="Arial" w:cs="Arial"/>
      <w:color w:val="000000"/>
      <w:sz w:val="24"/>
      <w:szCs w:val="24"/>
      <w:lang w:val="fr-FR" w:eastAsia="fr-FR"/>
    </w:rPr>
  </w:style>
  <w:style w:type="character" w:styleId="Lienhypertexte">
    <w:name w:val="Hyperlink"/>
    <w:rPr>
      <w:color w:val="0000FF"/>
      <w:u w:val="single"/>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pPr>
      <w:suppressAutoHyphens/>
      <w:spacing w:after="200" w:line="276" w:lineRule="auto"/>
      <w:ind w:left="720"/>
    </w:pPr>
    <w:rPr>
      <w:rFonts w:ascii="Calibri" w:hAnsi="Calibri" w:cs="Calibri"/>
      <w:sz w:val="22"/>
      <w:szCs w:val="22"/>
      <w:lang w:val="fr-BE" w:eastAsia="ar-SA"/>
    </w:rPr>
  </w:style>
  <w:style w:type="paragraph" w:styleId="NormalWeb">
    <w:name w:val="Normal (Web)"/>
    <w:basedOn w:val="Normal"/>
    <w:pPr>
      <w:suppressAutoHyphens/>
      <w:spacing w:before="280" w:after="280"/>
    </w:pPr>
    <w:rPr>
      <w:lang w:eastAsia="ar-SA"/>
    </w:rPr>
  </w:style>
  <w:style w:type="character" w:customStyle="1" w:styleId="CFWB">
    <w:name w:val="CFWB"/>
    <w:semiHidden/>
    <w:rPr>
      <w:rFonts w:ascii="Arial" w:hAnsi="Arial" w:cs="Arial"/>
      <w:color w:val="000080"/>
      <w:sz w:val="20"/>
      <w:szCs w:val="20"/>
    </w:rPr>
  </w:style>
  <w:style w:type="character" w:styleId="Lienhypertextesuivivisit">
    <w:name w:val="FollowedHyperlink"/>
    <w:rPr>
      <w:color w:val="800080"/>
      <w:u w:val="single"/>
    </w:rPr>
  </w:style>
  <w:style w:type="paragraph" w:styleId="Paragraphedeliste">
    <w:name w:val="List Paragraph"/>
    <w:basedOn w:val="Normal"/>
    <w:link w:val="ParagraphedelisteCar"/>
    <w:uiPriority w:val="34"/>
    <w:qFormat/>
    <w:pPr>
      <w:ind w:left="708"/>
    </w:p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rPr>
      <w:sz w:val="24"/>
      <w:szCs w:val="24"/>
      <w:lang w:val="fr-FR"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sz w:val="24"/>
      <w:szCs w:val="24"/>
      <w:lang w:val="fr-FR" w:eastAsia="fr-FR"/>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character" w:customStyle="1" w:styleId="st1">
    <w:name w:val="st1"/>
    <w:basedOn w:val="Policepardfaut"/>
    <w:uiPriority w:val="99"/>
    <w:rPr>
      <w:rFonts w:cs="Times New Roman"/>
    </w:rPr>
  </w:style>
  <w:style w:type="character" w:styleId="Marquedecommentaire">
    <w:name w:val="annotation reference"/>
    <w:basedOn w:val="Policepardfaut"/>
    <w:semiHidden/>
    <w:unhideWhenUsed/>
    <w:rsid w:val="00EA3CD5"/>
    <w:rPr>
      <w:sz w:val="16"/>
      <w:szCs w:val="16"/>
    </w:rPr>
  </w:style>
  <w:style w:type="paragraph" w:styleId="Commentaire">
    <w:name w:val="annotation text"/>
    <w:basedOn w:val="Normal"/>
    <w:link w:val="CommentaireCar"/>
    <w:semiHidden/>
    <w:unhideWhenUsed/>
    <w:rsid w:val="00EA3CD5"/>
    <w:rPr>
      <w:sz w:val="20"/>
      <w:szCs w:val="20"/>
    </w:rPr>
  </w:style>
  <w:style w:type="character" w:customStyle="1" w:styleId="CommentaireCar">
    <w:name w:val="Commentaire Car"/>
    <w:basedOn w:val="Policepardfaut"/>
    <w:link w:val="Commentaire"/>
    <w:semiHidden/>
    <w:rsid w:val="00EA3CD5"/>
    <w:rPr>
      <w:lang w:val="fr-FR" w:eastAsia="fr-FR"/>
    </w:rPr>
  </w:style>
  <w:style w:type="paragraph" w:styleId="Objetducommentaire">
    <w:name w:val="annotation subject"/>
    <w:basedOn w:val="Commentaire"/>
    <w:next w:val="Commentaire"/>
    <w:link w:val="ObjetducommentaireCar"/>
    <w:semiHidden/>
    <w:unhideWhenUsed/>
    <w:rsid w:val="00EA3CD5"/>
    <w:rPr>
      <w:b/>
      <w:bCs/>
    </w:rPr>
  </w:style>
  <w:style w:type="character" w:customStyle="1" w:styleId="ObjetducommentaireCar">
    <w:name w:val="Objet du commentaire Car"/>
    <w:basedOn w:val="CommentaireCar"/>
    <w:link w:val="Objetducommentaire"/>
    <w:semiHidden/>
    <w:rsid w:val="00EA3CD5"/>
    <w:rPr>
      <w:b/>
      <w:bCs/>
      <w:lang w:val="fr-FR" w:eastAsia="fr-FR"/>
    </w:rPr>
  </w:style>
  <w:style w:type="character" w:customStyle="1" w:styleId="ParagraphedelisteCar">
    <w:name w:val="Paragraphe de liste Car"/>
    <w:link w:val="Paragraphedeliste"/>
    <w:uiPriority w:val="34"/>
    <w:locked/>
    <w:rsid w:val="000B3465"/>
    <w:rPr>
      <w:sz w:val="24"/>
      <w:szCs w:val="24"/>
      <w:lang w:val="fr-FR" w:eastAsia="fr-FR"/>
    </w:rPr>
  </w:style>
  <w:style w:type="paragraph" w:styleId="Titre">
    <w:name w:val="Title"/>
    <w:basedOn w:val="Normal"/>
    <w:next w:val="Corpsdetexte"/>
    <w:link w:val="TitreCar"/>
    <w:uiPriority w:val="10"/>
    <w:qFormat/>
    <w:rsid w:val="00CE3004"/>
    <w:pPr>
      <w:keepNext/>
      <w:suppressAutoHyphens/>
      <w:spacing w:before="240" w:after="120"/>
      <w:jc w:val="center"/>
    </w:pPr>
    <w:rPr>
      <w:rFonts w:ascii="Liberation Sans" w:eastAsia="Microsoft YaHei" w:hAnsi="Liberation Sans" w:cs="Mangal"/>
      <w:b/>
      <w:bCs/>
      <w:color w:val="00000A"/>
      <w:kern w:val="1"/>
      <w:sz w:val="56"/>
      <w:szCs w:val="56"/>
      <w:lang w:eastAsia="zh-CN"/>
    </w:rPr>
  </w:style>
  <w:style w:type="character" w:customStyle="1" w:styleId="TitreCar">
    <w:name w:val="Titre Car"/>
    <w:basedOn w:val="Policepardfaut"/>
    <w:link w:val="Titre"/>
    <w:uiPriority w:val="10"/>
    <w:rsid w:val="00CE3004"/>
    <w:rPr>
      <w:rFonts w:ascii="Liberation Sans" w:eastAsia="Microsoft YaHei" w:hAnsi="Liberation Sans" w:cs="Mangal"/>
      <w:b/>
      <w:bCs/>
      <w:color w:val="00000A"/>
      <w:kern w:val="1"/>
      <w:sz w:val="56"/>
      <w:szCs w:val="56"/>
      <w:lang w:val="fr-FR" w:eastAsia="zh-CN"/>
    </w:rPr>
  </w:style>
  <w:style w:type="paragraph" w:styleId="Corpsdetexte">
    <w:name w:val="Body Text"/>
    <w:basedOn w:val="Normal"/>
    <w:link w:val="CorpsdetexteCar"/>
    <w:semiHidden/>
    <w:unhideWhenUsed/>
    <w:rsid w:val="00CE3004"/>
    <w:pPr>
      <w:spacing w:after="120"/>
    </w:pPr>
  </w:style>
  <w:style w:type="character" w:customStyle="1" w:styleId="CorpsdetexteCar">
    <w:name w:val="Corps de texte Car"/>
    <w:basedOn w:val="Policepardfaut"/>
    <w:link w:val="Corpsdetexte"/>
    <w:semiHidden/>
    <w:rsid w:val="00CE3004"/>
    <w:rPr>
      <w:sz w:val="24"/>
      <w:szCs w:val="24"/>
      <w:lang w:val="fr-FR" w:eastAsia="fr-FR"/>
    </w:rPr>
  </w:style>
  <w:style w:type="paragraph" w:styleId="Notedebasdepage">
    <w:name w:val="footnote text"/>
    <w:basedOn w:val="Normal"/>
    <w:link w:val="NotedebasdepageCar"/>
    <w:semiHidden/>
    <w:rsid w:val="00317401"/>
    <w:rPr>
      <w:sz w:val="20"/>
      <w:szCs w:val="20"/>
      <w:lang w:val="en-GB" w:eastAsia="en-US"/>
    </w:rPr>
  </w:style>
  <w:style w:type="character" w:customStyle="1" w:styleId="NotedebasdepageCar">
    <w:name w:val="Note de bas de page Car"/>
    <w:basedOn w:val="Policepardfaut"/>
    <w:link w:val="Notedebasdepage"/>
    <w:semiHidden/>
    <w:rsid w:val="00317401"/>
    <w:rPr>
      <w:lang w:val="en-GB" w:eastAsia="en-US"/>
    </w:rPr>
  </w:style>
  <w:style w:type="character" w:styleId="Appelnotedebasdep">
    <w:name w:val="footnote reference"/>
    <w:semiHidden/>
    <w:rsid w:val="00317401"/>
    <w:rPr>
      <w:vertAlign w:val="superscript"/>
    </w:rPr>
  </w:style>
  <w:style w:type="paragraph" w:customStyle="1" w:styleId="Selortext">
    <w:name w:val="Selor text"/>
    <w:basedOn w:val="Normal"/>
    <w:link w:val="SelortextCar"/>
    <w:rsid w:val="00317401"/>
    <w:pPr>
      <w:spacing w:line="288" w:lineRule="auto"/>
      <w:ind w:left="567"/>
    </w:pPr>
    <w:rPr>
      <w:rFonts w:ascii="Arial" w:hAnsi="Arial"/>
      <w:sz w:val="18"/>
      <w:szCs w:val="20"/>
      <w:lang w:eastAsia="en-US"/>
    </w:rPr>
  </w:style>
  <w:style w:type="character" w:customStyle="1" w:styleId="SelortextCar">
    <w:name w:val="Selor text Car"/>
    <w:link w:val="Selortext"/>
    <w:rsid w:val="00317401"/>
    <w:rPr>
      <w:rFonts w:ascii="Arial" w:hAnsi="Arial"/>
      <w:sz w:val="18"/>
      <w:lang w:val="fr-FR" w:eastAsia="en-US"/>
    </w:rPr>
  </w:style>
  <w:style w:type="character" w:customStyle="1" w:styleId="Titre1Car">
    <w:name w:val="Titre 1 Car"/>
    <w:basedOn w:val="Policepardfaut"/>
    <w:link w:val="Titre1"/>
    <w:uiPriority w:val="9"/>
    <w:rsid w:val="00497A93"/>
    <w:rPr>
      <w:rFonts w:ascii="Calibri Light" w:hAnsi="Calibri Light"/>
      <w:sz w:val="34"/>
      <w:szCs w:val="32"/>
      <w:lang w:eastAsia="en-US"/>
    </w:rPr>
  </w:style>
  <w:style w:type="character" w:customStyle="1" w:styleId="Titre2Car">
    <w:name w:val="Titre 2 Car"/>
    <w:basedOn w:val="Policepardfaut"/>
    <w:link w:val="Titre2"/>
    <w:uiPriority w:val="9"/>
    <w:rsid w:val="00497A93"/>
    <w:rPr>
      <w:rFonts w:ascii="Calibri Light" w:hAnsi="Calibri Light"/>
      <w:sz w:val="30"/>
      <w:szCs w:val="26"/>
      <w:lang w:eastAsia="en-US"/>
    </w:rPr>
  </w:style>
  <w:style w:type="character" w:customStyle="1" w:styleId="Titre3Car">
    <w:name w:val="Titre 3 Car"/>
    <w:basedOn w:val="Policepardfaut"/>
    <w:link w:val="Titre3"/>
    <w:uiPriority w:val="9"/>
    <w:rsid w:val="00497A93"/>
    <w:rPr>
      <w:rFonts w:ascii="Calibri Light" w:hAnsi="Calibri Light"/>
      <w:sz w:val="26"/>
      <w:szCs w:val="24"/>
      <w:lang w:eastAsia="en-US"/>
    </w:rPr>
  </w:style>
  <w:style w:type="character" w:styleId="Textedelespacerserv">
    <w:name w:val="Placeholder Text"/>
    <w:basedOn w:val="Policepardfaut"/>
    <w:uiPriority w:val="99"/>
    <w:semiHidden/>
    <w:rsid w:val="00A97B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316444">
      <w:bodyDiv w:val="1"/>
      <w:marLeft w:val="0"/>
      <w:marRight w:val="0"/>
      <w:marTop w:val="0"/>
      <w:marBottom w:val="0"/>
      <w:divBdr>
        <w:top w:val="none" w:sz="0" w:space="0" w:color="auto"/>
        <w:left w:val="none" w:sz="0" w:space="0" w:color="auto"/>
        <w:bottom w:val="none" w:sz="0" w:space="0" w:color="auto"/>
        <w:right w:val="none" w:sz="0" w:space="0" w:color="auto"/>
      </w:divBdr>
      <w:divsChild>
        <w:div w:id="1928879502">
          <w:marLeft w:val="30"/>
          <w:marRight w:val="30"/>
          <w:marTop w:val="0"/>
          <w:marBottom w:val="0"/>
          <w:divBdr>
            <w:top w:val="none" w:sz="0" w:space="0" w:color="auto"/>
            <w:left w:val="none" w:sz="0" w:space="0" w:color="auto"/>
            <w:bottom w:val="none" w:sz="0" w:space="0" w:color="auto"/>
            <w:right w:val="none" w:sz="0" w:space="0" w:color="auto"/>
          </w:divBdr>
          <w:divsChild>
            <w:div w:id="1534617063">
              <w:marLeft w:val="0"/>
              <w:marRight w:val="0"/>
              <w:marTop w:val="0"/>
              <w:marBottom w:val="0"/>
              <w:divBdr>
                <w:top w:val="none" w:sz="0" w:space="0" w:color="auto"/>
                <w:left w:val="none" w:sz="0" w:space="0" w:color="auto"/>
                <w:bottom w:val="none" w:sz="0" w:space="0" w:color="auto"/>
                <w:right w:val="none" w:sz="0" w:space="0" w:color="auto"/>
              </w:divBdr>
              <w:divsChild>
                <w:div w:id="146677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16138">
      <w:bodyDiv w:val="1"/>
      <w:marLeft w:val="0"/>
      <w:marRight w:val="0"/>
      <w:marTop w:val="0"/>
      <w:marBottom w:val="0"/>
      <w:divBdr>
        <w:top w:val="none" w:sz="0" w:space="0" w:color="auto"/>
        <w:left w:val="none" w:sz="0" w:space="0" w:color="auto"/>
        <w:bottom w:val="none" w:sz="0" w:space="0" w:color="auto"/>
        <w:right w:val="none" w:sz="0" w:space="0" w:color="auto"/>
      </w:divBdr>
    </w:div>
    <w:div w:id="190567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alent@w-b-e.b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8D84B7502A4BDC80C766D7101B241F"/>
        <w:category>
          <w:name w:val="Général"/>
          <w:gallery w:val="placeholder"/>
        </w:category>
        <w:types>
          <w:type w:val="bbPlcHdr"/>
        </w:types>
        <w:behaviors>
          <w:behavior w:val="content"/>
        </w:behaviors>
        <w:guid w:val="{CA0BF6A0-7643-4051-B7FF-BC1A7FF03462}"/>
      </w:docPartPr>
      <w:docPartBody>
        <w:p w:rsidR="004343D6" w:rsidRDefault="004343D6" w:rsidP="004343D6">
          <w:pPr>
            <w:pStyle w:val="4C8D84B7502A4BDC80C766D7101B241F"/>
          </w:pPr>
          <w:r w:rsidRPr="00B71409">
            <w:rPr>
              <w:rStyle w:val="Textedelespacerserv"/>
            </w:rPr>
            <w:t>Cliquez ici pour entrer une date.</w:t>
          </w:r>
        </w:p>
      </w:docPartBody>
    </w:docPart>
    <w:docPart>
      <w:docPartPr>
        <w:name w:val="F3CC1911C9804761B197DEE194063D9F"/>
        <w:category>
          <w:name w:val="Général"/>
          <w:gallery w:val="placeholder"/>
        </w:category>
        <w:types>
          <w:type w:val="bbPlcHdr"/>
        </w:types>
        <w:behaviors>
          <w:behavior w:val="content"/>
        </w:behaviors>
        <w:guid w:val="{04985969-6181-4A87-8DF6-B77CB7A43D98}"/>
      </w:docPartPr>
      <w:docPartBody>
        <w:p w:rsidR="00BF79BA" w:rsidRDefault="004343D6" w:rsidP="004343D6">
          <w:pPr>
            <w:pStyle w:val="F3CC1911C9804761B197DEE194063D9F"/>
          </w:pPr>
          <w:r w:rsidRPr="00B71409">
            <w:rPr>
              <w:rStyle w:val="Textedelespacerserv"/>
            </w:rPr>
            <w:t>Cliquez ici pour entrer une date.</w:t>
          </w:r>
        </w:p>
      </w:docPartBody>
    </w:docPart>
    <w:docPart>
      <w:docPartPr>
        <w:name w:val="60A181E83FB7404FB66CEE0D6D0AC26B"/>
        <w:category>
          <w:name w:val="Général"/>
          <w:gallery w:val="placeholder"/>
        </w:category>
        <w:types>
          <w:type w:val="bbPlcHdr"/>
        </w:types>
        <w:behaviors>
          <w:behavior w:val="content"/>
        </w:behaviors>
        <w:guid w:val="{597FB719-6DA3-426E-9AAC-9785CE90E60B}"/>
      </w:docPartPr>
      <w:docPartBody>
        <w:p w:rsidR="00BF79BA" w:rsidRDefault="004343D6" w:rsidP="004343D6">
          <w:pPr>
            <w:pStyle w:val="60A181E83FB7404FB66CEE0D6D0AC26B"/>
          </w:pPr>
          <w:r w:rsidRPr="00B71409">
            <w:rPr>
              <w:rStyle w:val="Textedelespacerserv"/>
            </w:rPr>
            <w:t>Cliquez ici pour entrer une date.</w:t>
          </w:r>
        </w:p>
      </w:docPartBody>
    </w:docPart>
    <w:docPart>
      <w:docPartPr>
        <w:name w:val="C0DDF6F5C0DE496DA8EECB1E7A260B69"/>
        <w:category>
          <w:name w:val="Général"/>
          <w:gallery w:val="placeholder"/>
        </w:category>
        <w:types>
          <w:type w:val="bbPlcHdr"/>
        </w:types>
        <w:behaviors>
          <w:behavior w:val="content"/>
        </w:behaviors>
        <w:guid w:val="{27F8A366-10D8-4DCB-A688-AAA765613CAA}"/>
      </w:docPartPr>
      <w:docPartBody>
        <w:p w:rsidR="00BF79BA" w:rsidRDefault="004343D6" w:rsidP="004343D6">
          <w:pPr>
            <w:pStyle w:val="C0DDF6F5C0DE496DA8EECB1E7A260B69"/>
          </w:pPr>
          <w:r w:rsidRPr="00B71409">
            <w:rPr>
              <w:rStyle w:val="Textedelespacerserv"/>
            </w:rPr>
            <w:t>Cliquez ici pour entrer une date.</w:t>
          </w:r>
        </w:p>
      </w:docPartBody>
    </w:docPart>
    <w:docPart>
      <w:docPartPr>
        <w:name w:val="CEABA206E903432A9A055A19B9494EC2"/>
        <w:category>
          <w:name w:val="Général"/>
          <w:gallery w:val="placeholder"/>
        </w:category>
        <w:types>
          <w:type w:val="bbPlcHdr"/>
        </w:types>
        <w:behaviors>
          <w:behavior w:val="content"/>
        </w:behaviors>
        <w:guid w:val="{53302854-2BE1-4225-99A5-C14A2536BD94}"/>
      </w:docPartPr>
      <w:docPartBody>
        <w:p w:rsidR="00BF79BA" w:rsidRDefault="004343D6" w:rsidP="004343D6">
          <w:pPr>
            <w:pStyle w:val="CEABA206E903432A9A055A19B9494EC2"/>
          </w:pPr>
          <w:r w:rsidRPr="00B71409">
            <w:rPr>
              <w:rStyle w:val="Textedelespacerserv"/>
            </w:rPr>
            <w:t>Cliquez ici pour entrer une date.</w:t>
          </w:r>
        </w:p>
      </w:docPartBody>
    </w:docPart>
    <w:docPart>
      <w:docPartPr>
        <w:name w:val="AE24C06208A94F618331E71D0BFB1830"/>
        <w:category>
          <w:name w:val="Général"/>
          <w:gallery w:val="placeholder"/>
        </w:category>
        <w:types>
          <w:type w:val="bbPlcHdr"/>
        </w:types>
        <w:behaviors>
          <w:behavior w:val="content"/>
        </w:behaviors>
        <w:guid w:val="{724412CA-5379-4F32-A9AC-39E968CE8A5E}"/>
      </w:docPartPr>
      <w:docPartBody>
        <w:p w:rsidR="00BF79BA" w:rsidRDefault="004343D6" w:rsidP="004343D6">
          <w:pPr>
            <w:pStyle w:val="AE24C06208A94F618331E71D0BFB1830"/>
          </w:pPr>
          <w:r w:rsidRPr="00B71409">
            <w:rPr>
              <w:rStyle w:val="Textedelespacerserv"/>
            </w:rPr>
            <w:t>Cliquez ici pour entrer une date.</w:t>
          </w:r>
        </w:p>
      </w:docPartBody>
    </w:docPart>
    <w:docPart>
      <w:docPartPr>
        <w:name w:val="40CAA940D38D4DEAB558ECF1F69DBEF5"/>
        <w:category>
          <w:name w:val="Général"/>
          <w:gallery w:val="placeholder"/>
        </w:category>
        <w:types>
          <w:type w:val="bbPlcHdr"/>
        </w:types>
        <w:behaviors>
          <w:behavior w:val="content"/>
        </w:behaviors>
        <w:guid w:val="{A34D8D14-03CF-4550-8AF1-A32DD94E58C2}"/>
      </w:docPartPr>
      <w:docPartBody>
        <w:p w:rsidR="00BF79BA" w:rsidRDefault="004343D6" w:rsidP="004343D6">
          <w:pPr>
            <w:pStyle w:val="40CAA940D38D4DEAB558ECF1F69DBEF5"/>
          </w:pPr>
          <w:r w:rsidRPr="00B71409">
            <w:rPr>
              <w:rStyle w:val="Textedelespacerserv"/>
            </w:rPr>
            <w:t>Cliquez ici pour entrer une date.</w:t>
          </w:r>
        </w:p>
      </w:docPartBody>
    </w:docPart>
    <w:docPart>
      <w:docPartPr>
        <w:name w:val="663154ACBDDC49628A97E2BB529645CA"/>
        <w:category>
          <w:name w:val="Général"/>
          <w:gallery w:val="placeholder"/>
        </w:category>
        <w:types>
          <w:type w:val="bbPlcHdr"/>
        </w:types>
        <w:behaviors>
          <w:behavior w:val="content"/>
        </w:behaviors>
        <w:guid w:val="{6474A3B5-A734-47E4-A7B6-6DFA29C1F2E1}"/>
      </w:docPartPr>
      <w:docPartBody>
        <w:p w:rsidR="00BF79BA" w:rsidRDefault="004343D6" w:rsidP="004343D6">
          <w:pPr>
            <w:pStyle w:val="663154ACBDDC49628A97E2BB529645CA"/>
          </w:pPr>
          <w:r w:rsidRPr="00B71409">
            <w:rPr>
              <w:rStyle w:val="Textedelespacerserv"/>
            </w:rPr>
            <w:t>Cliquez ici pour entrer une date.</w:t>
          </w:r>
        </w:p>
      </w:docPartBody>
    </w:docPart>
    <w:docPart>
      <w:docPartPr>
        <w:name w:val="70AF20F25EF848909C3FAAEC1078E06E"/>
        <w:category>
          <w:name w:val="Général"/>
          <w:gallery w:val="placeholder"/>
        </w:category>
        <w:types>
          <w:type w:val="bbPlcHdr"/>
        </w:types>
        <w:behaviors>
          <w:behavior w:val="content"/>
        </w:behaviors>
        <w:guid w:val="{05C4B97B-EEFD-4579-A3FC-AD1B2AF56CF4}"/>
      </w:docPartPr>
      <w:docPartBody>
        <w:p w:rsidR="00BF79BA" w:rsidRDefault="004343D6" w:rsidP="004343D6">
          <w:pPr>
            <w:pStyle w:val="70AF20F25EF848909C3FAAEC1078E06E"/>
          </w:pPr>
          <w:r w:rsidRPr="00B71409">
            <w:rPr>
              <w:rStyle w:val="Textedelespacerserv"/>
            </w:rPr>
            <w:t>Cliquez ici pour entrer une date.</w:t>
          </w:r>
        </w:p>
      </w:docPartBody>
    </w:docPart>
    <w:docPart>
      <w:docPartPr>
        <w:name w:val="E14CA1ECF6294EB4A4A547DD13A98347"/>
        <w:category>
          <w:name w:val="Général"/>
          <w:gallery w:val="placeholder"/>
        </w:category>
        <w:types>
          <w:type w:val="bbPlcHdr"/>
        </w:types>
        <w:behaviors>
          <w:behavior w:val="content"/>
        </w:behaviors>
        <w:guid w:val="{B27E666E-4918-4317-9150-C347FEC68192}"/>
      </w:docPartPr>
      <w:docPartBody>
        <w:p w:rsidR="00BF79BA" w:rsidRDefault="004343D6" w:rsidP="004343D6">
          <w:pPr>
            <w:pStyle w:val="E14CA1ECF6294EB4A4A547DD13A98347"/>
          </w:pPr>
          <w:r w:rsidRPr="00B71409">
            <w:rPr>
              <w:rStyle w:val="Textedelespacerserv"/>
            </w:rPr>
            <w:t>Cliquez ici pour entrer une date.</w:t>
          </w:r>
        </w:p>
      </w:docPartBody>
    </w:docPart>
    <w:docPart>
      <w:docPartPr>
        <w:name w:val="E307102F1F1249428DFBF80B19C78B4C"/>
        <w:category>
          <w:name w:val="Général"/>
          <w:gallery w:val="placeholder"/>
        </w:category>
        <w:types>
          <w:type w:val="bbPlcHdr"/>
        </w:types>
        <w:behaviors>
          <w:behavior w:val="content"/>
        </w:behaviors>
        <w:guid w:val="{9280BFC5-2C14-419A-93A0-0F64C5997545}"/>
      </w:docPartPr>
      <w:docPartBody>
        <w:p w:rsidR="00BF79BA" w:rsidRDefault="004343D6" w:rsidP="004343D6">
          <w:pPr>
            <w:pStyle w:val="E307102F1F1249428DFBF80B19C78B4C"/>
          </w:pPr>
          <w:r w:rsidRPr="00B71409">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3D6"/>
    <w:rsid w:val="001F2E44"/>
    <w:rsid w:val="004343D6"/>
    <w:rsid w:val="00836607"/>
    <w:rsid w:val="00B618B8"/>
    <w:rsid w:val="00BF79BA"/>
    <w:rsid w:val="00C026B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343D6"/>
    <w:rPr>
      <w:color w:val="808080"/>
    </w:rPr>
  </w:style>
  <w:style w:type="paragraph" w:customStyle="1" w:styleId="89153080B0A04A5AA2042DC0ED3DAC4A">
    <w:name w:val="89153080B0A04A5AA2042DC0ED3DAC4A"/>
    <w:rsid w:val="004343D6"/>
  </w:style>
  <w:style w:type="paragraph" w:customStyle="1" w:styleId="4C8D84B7502A4BDC80C766D7101B241F">
    <w:name w:val="4C8D84B7502A4BDC80C766D7101B241F"/>
    <w:rsid w:val="004343D6"/>
    <w:pPr>
      <w:spacing w:after="0" w:line="240" w:lineRule="auto"/>
    </w:pPr>
    <w:rPr>
      <w:rFonts w:ascii="Times New Roman" w:eastAsia="Times New Roman" w:hAnsi="Times New Roman" w:cs="Times New Roman"/>
      <w:sz w:val="24"/>
      <w:szCs w:val="24"/>
      <w:lang w:val="fr-FR" w:eastAsia="fr-FR"/>
    </w:rPr>
  </w:style>
  <w:style w:type="paragraph" w:customStyle="1" w:styleId="F9AC53B3201F4D5EBAEF54F24153191C">
    <w:name w:val="F9AC53B3201F4D5EBAEF54F24153191C"/>
    <w:rsid w:val="004343D6"/>
  </w:style>
  <w:style w:type="paragraph" w:customStyle="1" w:styleId="BF60EB7FD2D044A48EFAA0EE26F12C97">
    <w:name w:val="BF60EB7FD2D044A48EFAA0EE26F12C97"/>
    <w:rsid w:val="004343D6"/>
  </w:style>
  <w:style w:type="paragraph" w:customStyle="1" w:styleId="81CD59504C7C4E7E8174F99E5D9F66D4">
    <w:name w:val="81CD59504C7C4E7E8174F99E5D9F66D4"/>
    <w:rsid w:val="004343D6"/>
  </w:style>
  <w:style w:type="paragraph" w:customStyle="1" w:styleId="EFB5A26418244A2CB25D9A382DFB9FAD">
    <w:name w:val="EFB5A26418244A2CB25D9A382DFB9FAD"/>
    <w:rsid w:val="004343D6"/>
  </w:style>
  <w:style w:type="paragraph" w:customStyle="1" w:styleId="B7BDB37E1A564C8EA315046861666A53">
    <w:name w:val="B7BDB37E1A564C8EA315046861666A53"/>
    <w:rsid w:val="004343D6"/>
  </w:style>
  <w:style w:type="paragraph" w:customStyle="1" w:styleId="F3CC1911C9804761B197DEE194063D9F">
    <w:name w:val="F3CC1911C9804761B197DEE194063D9F"/>
    <w:rsid w:val="004343D6"/>
  </w:style>
  <w:style w:type="paragraph" w:customStyle="1" w:styleId="60A181E83FB7404FB66CEE0D6D0AC26B">
    <w:name w:val="60A181E83FB7404FB66CEE0D6D0AC26B"/>
    <w:rsid w:val="004343D6"/>
  </w:style>
  <w:style w:type="paragraph" w:customStyle="1" w:styleId="C0DDF6F5C0DE496DA8EECB1E7A260B69">
    <w:name w:val="C0DDF6F5C0DE496DA8EECB1E7A260B69"/>
    <w:rsid w:val="004343D6"/>
  </w:style>
  <w:style w:type="paragraph" w:customStyle="1" w:styleId="CEABA206E903432A9A055A19B9494EC2">
    <w:name w:val="CEABA206E903432A9A055A19B9494EC2"/>
    <w:rsid w:val="004343D6"/>
  </w:style>
  <w:style w:type="paragraph" w:customStyle="1" w:styleId="AE24C06208A94F618331E71D0BFB1830">
    <w:name w:val="AE24C06208A94F618331E71D0BFB1830"/>
    <w:rsid w:val="004343D6"/>
  </w:style>
  <w:style w:type="paragraph" w:customStyle="1" w:styleId="40CAA940D38D4DEAB558ECF1F69DBEF5">
    <w:name w:val="40CAA940D38D4DEAB558ECF1F69DBEF5"/>
    <w:rsid w:val="004343D6"/>
  </w:style>
  <w:style w:type="paragraph" w:customStyle="1" w:styleId="663154ACBDDC49628A97E2BB529645CA">
    <w:name w:val="663154ACBDDC49628A97E2BB529645CA"/>
    <w:rsid w:val="004343D6"/>
  </w:style>
  <w:style w:type="paragraph" w:customStyle="1" w:styleId="70AF20F25EF848909C3FAAEC1078E06E">
    <w:name w:val="70AF20F25EF848909C3FAAEC1078E06E"/>
    <w:rsid w:val="004343D6"/>
  </w:style>
  <w:style w:type="paragraph" w:customStyle="1" w:styleId="E14CA1ECF6294EB4A4A547DD13A98347">
    <w:name w:val="E14CA1ECF6294EB4A4A547DD13A98347"/>
    <w:rsid w:val="004343D6"/>
  </w:style>
  <w:style w:type="paragraph" w:customStyle="1" w:styleId="E307102F1F1249428DFBF80B19C78B4C">
    <w:name w:val="E307102F1F1249428DFBF80B19C78B4C"/>
    <w:rsid w:val="004343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6EC6F-1BEB-4017-B175-F3F83BC2C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645</Words>
  <Characters>3550</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CIRCULAIRE N°XXXX  DU XX/XX/XXXX</vt:lpstr>
    </vt:vector>
  </TitlesOfParts>
  <Company>ETNIC</Company>
  <LinksUpToDate>false</LinksUpToDate>
  <CharactersWithSpaces>4187</CharactersWithSpaces>
  <SharedDoc>false</SharedDoc>
  <HLinks>
    <vt:vector size="36" baseType="variant">
      <vt:variant>
        <vt:i4>655466</vt:i4>
      </vt:variant>
      <vt:variant>
        <vt:i4>15</vt:i4>
      </vt:variant>
      <vt:variant>
        <vt:i4>0</vt:i4>
      </vt:variant>
      <vt:variant>
        <vt:i4>5</vt:i4>
      </vt:variant>
      <vt:variant>
        <vt:lpwstr>mailto:abdellaziz.bezdi@cfwb.be</vt:lpwstr>
      </vt:variant>
      <vt:variant>
        <vt:lpwstr/>
      </vt:variant>
      <vt:variant>
        <vt:i4>655466</vt:i4>
      </vt:variant>
      <vt:variant>
        <vt:i4>12</vt:i4>
      </vt:variant>
      <vt:variant>
        <vt:i4>0</vt:i4>
      </vt:variant>
      <vt:variant>
        <vt:i4>5</vt:i4>
      </vt:variant>
      <vt:variant>
        <vt:lpwstr>mailto:abdellaziz.bezdi@cfwb.be</vt:lpwstr>
      </vt:variant>
      <vt:variant>
        <vt:lpwstr/>
      </vt:variant>
      <vt:variant>
        <vt:i4>6684690</vt:i4>
      </vt:variant>
      <vt:variant>
        <vt:i4>9</vt:i4>
      </vt:variant>
      <vt:variant>
        <vt:i4>0</vt:i4>
      </vt:variant>
      <vt:variant>
        <vt:i4>5</vt:i4>
      </vt:variant>
      <vt:variant>
        <vt:lpwstr>mailto:jacqueline.anciaux@cfwb.be</vt:lpwstr>
      </vt:variant>
      <vt:variant>
        <vt:lpwstr/>
      </vt:variant>
      <vt:variant>
        <vt:i4>4390947</vt:i4>
      </vt:variant>
      <vt:variant>
        <vt:i4>6</vt:i4>
      </vt:variant>
      <vt:variant>
        <vt:i4>0</vt:i4>
      </vt:variant>
      <vt:variant>
        <vt:i4>5</vt:i4>
      </vt:variant>
      <vt:variant>
        <vt:lpwstr>mailto:christian.noiret@cfwb.be</vt:lpwstr>
      </vt:variant>
      <vt:variant>
        <vt:lpwstr/>
      </vt:variant>
      <vt:variant>
        <vt:i4>5308472</vt:i4>
      </vt:variant>
      <vt:variant>
        <vt:i4>3</vt:i4>
      </vt:variant>
      <vt:variant>
        <vt:i4>0</vt:i4>
      </vt:variant>
      <vt:variant>
        <vt:i4>5</vt:i4>
      </vt:variant>
      <vt:variant>
        <vt:lpwstr>mailto:jacques.lefebvre@cfwb.be</vt:lpwstr>
      </vt:variant>
      <vt:variant>
        <vt:lpwstr/>
      </vt:variant>
      <vt:variant>
        <vt:i4>4587558</vt:i4>
      </vt:variant>
      <vt:variant>
        <vt:i4>0</vt:i4>
      </vt:variant>
      <vt:variant>
        <vt:i4>0</vt:i4>
      </vt:variant>
      <vt:variant>
        <vt:i4>5</vt:i4>
      </vt:variant>
      <vt:variant>
        <vt:lpwstr>mailto:recrutement.enseignement@cfwb.be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CIRCULAIRE N°XXXX  DU XX/XX/XXXX</dc:title>
  <dc:creator>ETNIC</dc:creator>
  <cp:lastModifiedBy>ROBAJ Artina</cp:lastModifiedBy>
  <cp:revision>5</cp:revision>
  <cp:lastPrinted>2016-10-24T09:51:00Z</cp:lastPrinted>
  <dcterms:created xsi:type="dcterms:W3CDTF">2024-06-20T07:47:00Z</dcterms:created>
  <dcterms:modified xsi:type="dcterms:W3CDTF">2024-12-19T13:27:00Z</dcterms:modified>
</cp:coreProperties>
</file>